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bookmarkStart w:id="0" w:name="_Hlk98839701"/>
      <w:r w:rsidRPr="002A7D94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мИНИСТЕРСТВО образования  нОВОСИБИРСКОЙ ОБЛАСТИ 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ind w:left="708"/>
        <w:jc w:val="center"/>
        <w:rPr>
          <w:rFonts w:ascii="Times New Roman" w:hAnsi="Times New Roman" w:cs="Times New Roman"/>
          <w:caps/>
          <w:sz w:val="32"/>
          <w:szCs w:val="32"/>
          <w:lang w:eastAsia="ru-RU"/>
        </w:rPr>
      </w:pPr>
      <w:r w:rsidRPr="002A7D94">
        <w:rPr>
          <w:rFonts w:ascii="Times New Roman" w:hAnsi="Times New Roman" w:cs="Times New Roman"/>
          <w:sz w:val="32"/>
          <w:szCs w:val="32"/>
          <w:lang w:eastAsia="ru-RU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 w:rsidRPr="002A7D94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«Венгеровский центр профессионального обучения»</w:t>
      </w:r>
    </w:p>
    <w:p w:rsidR="002A7D94" w:rsidRPr="002A7D94" w:rsidRDefault="002A7D94" w:rsidP="002A7D94">
      <w:pPr>
        <w:suppressAutoHyphens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</w:p>
    <w:p w:rsidR="002A7D94" w:rsidRPr="002A7D94" w:rsidRDefault="002A7D94" w:rsidP="002A7D94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Согласовано:                                                                  </w:t>
      </w:r>
      <w:r w:rsidRPr="002A7D94">
        <w:rPr>
          <w:rFonts w:ascii="Times New Roman" w:hAnsi="Times New Roman" w:cs="Times New Roman"/>
          <w:sz w:val="24"/>
          <w:szCs w:val="24"/>
          <w:lang w:eastAsia="ar-SA"/>
        </w:rPr>
        <w:t>УТВЕРЖДАЮ:___________________</w:t>
      </w: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        на заседании МК                                                          </w:t>
      </w:r>
      <w:r w:rsidRPr="002A7D94">
        <w:rPr>
          <w:rFonts w:ascii="Times New Roman" w:hAnsi="Times New Roman" w:cs="Times New Roman"/>
          <w:noProof/>
          <w:sz w:val="24"/>
          <w:szCs w:val="24"/>
          <w:lang w:eastAsia="ru-RU"/>
        </w:rPr>
        <w:t>Д</w:t>
      </w: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иректор ГБПОУ </w:t>
      </w:r>
      <w:r w:rsidRPr="002A7D94">
        <w:rPr>
          <w:rFonts w:ascii="Times New Roman" w:hAnsi="Times New Roman" w:cs="Times New Roman"/>
          <w:sz w:val="24"/>
          <w:szCs w:val="24"/>
          <w:lang w:eastAsia="ar-SA"/>
        </w:rPr>
        <w:t>НСО  «Венгеровский</w:t>
      </w:r>
    </w:p>
    <w:p w:rsidR="002A7D94" w:rsidRPr="002A7D94" w:rsidRDefault="002A7D94" w:rsidP="002A7D94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Протокол №  _____                                                        </w:t>
      </w:r>
      <w:r w:rsidRPr="002A7D94">
        <w:rPr>
          <w:rFonts w:ascii="Times New Roman" w:hAnsi="Times New Roman" w:cs="Times New Roman"/>
          <w:sz w:val="24"/>
          <w:szCs w:val="24"/>
          <w:lang w:eastAsia="ar-SA"/>
        </w:rPr>
        <w:t>центр профессионального обучения»</w:t>
      </w: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</w:t>
      </w:r>
    </w:p>
    <w:p w:rsidR="002A7D94" w:rsidRPr="002A7D94" w:rsidRDefault="002A7D94" w:rsidP="002A7D94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«___»______________2023 г.                                       В.П. Вишняков                                                                          </w:t>
      </w:r>
    </w:p>
    <w:p w:rsidR="002A7D94" w:rsidRPr="002A7D94" w:rsidRDefault="002A7D94" w:rsidP="002A7D94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Председатель МК                                                          </w:t>
      </w:r>
      <w:r w:rsidRPr="002A7D94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«____» </w:t>
      </w:r>
      <w:r w:rsidRPr="002A7D94">
        <w:rPr>
          <w:rFonts w:ascii="Times New Roman" w:hAnsi="Times New Roman" w:cs="Times New Roman"/>
          <w:noProof/>
          <w:sz w:val="24"/>
          <w:szCs w:val="24"/>
          <w:u w:val="single"/>
          <w:lang w:eastAsia="ar-SA"/>
        </w:rPr>
        <w:t>___________</w:t>
      </w:r>
      <w:r w:rsidRPr="002A7D94">
        <w:rPr>
          <w:rFonts w:ascii="Times New Roman" w:hAnsi="Times New Roman" w:cs="Times New Roman"/>
          <w:noProof/>
          <w:sz w:val="24"/>
          <w:szCs w:val="24"/>
          <w:lang w:eastAsia="ar-SA"/>
        </w:rPr>
        <w:t xml:space="preserve"> 2023 г.</w:t>
      </w:r>
      <w:r w:rsidRPr="002A7D94">
        <w:rPr>
          <w:rFonts w:ascii="Times New Roman" w:hAnsi="Times New Roman" w:cs="Times New Roman"/>
          <w:sz w:val="24"/>
          <w:szCs w:val="24"/>
          <w:lang w:eastAsia="ar-SA"/>
        </w:rPr>
        <w:t xml:space="preserve">   </w:t>
      </w: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</w:t>
      </w:r>
    </w:p>
    <w:p w:rsidR="002A7D94" w:rsidRPr="002A7D94" w:rsidRDefault="002A7D94" w:rsidP="002A7D94">
      <w:pPr>
        <w:tabs>
          <w:tab w:val="left" w:pos="6412"/>
        </w:tabs>
        <w:suppressAutoHyphens w:val="0"/>
        <w:spacing w:after="0" w:line="240" w:lineRule="auto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___________/ М.Ю. Герасимов /               </w:t>
      </w:r>
      <w:r w:rsidRPr="002A7D94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t xml:space="preserve">    </w:t>
      </w: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</w:t>
      </w:r>
      <w:r w:rsidRPr="002A7D94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                                                                </w:t>
      </w: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suppressAutoHyphens w:val="0"/>
        <w:spacing w:after="0" w:line="480" w:lineRule="auto"/>
        <w:jc w:val="right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РАБОЧАЯ ПРОГРАММа учебного предмета</w:t>
      </w:r>
      <w:r w:rsidRPr="002A7D94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общеобразовательного</w:t>
      </w:r>
      <w:r w:rsidRPr="002A7D94"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 xml:space="preserve"> цикла</w:t>
      </w: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caps/>
          <w:sz w:val="32"/>
          <w:szCs w:val="32"/>
          <w:lang w:eastAsia="ru-RU"/>
        </w:rPr>
        <w:t>уп.09</w:t>
      </w:r>
      <w:r w:rsidRPr="002A7D94">
        <w:rPr>
          <w:rFonts w:ascii="Times New Roman" w:hAnsi="Times New Roman" w:cs="Times New Roman"/>
          <w:b/>
          <w:caps/>
          <w:sz w:val="32"/>
          <w:szCs w:val="32"/>
          <w:lang w:eastAsia="ru-RU"/>
        </w:rPr>
        <w:t xml:space="preserve">. </w:t>
      </w:r>
      <w:r>
        <w:rPr>
          <w:rFonts w:ascii="Times New Roman" w:hAnsi="Times New Roman" w:cs="Times New Roman"/>
          <w:b/>
          <w:caps/>
          <w:sz w:val="28"/>
          <w:szCs w:val="28"/>
          <w:lang w:eastAsia="ru-RU"/>
        </w:rPr>
        <w:t>физика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2748" w:hanging="2748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line="360" w:lineRule="auto"/>
        <w:ind w:right="-185" w:firstLine="720"/>
        <w:rPr>
          <w:rFonts w:cs="Times New Roman"/>
          <w:sz w:val="28"/>
          <w:szCs w:val="28"/>
          <w:lang w:eastAsia="ru-RU"/>
        </w:rPr>
      </w:pPr>
      <w:r w:rsidRPr="002A7D94">
        <w:rPr>
          <w:rFonts w:ascii="Times New Roman" w:hAnsi="Times New Roman" w:cs="Times New Roman"/>
          <w:sz w:val="28"/>
          <w:szCs w:val="28"/>
          <w:lang w:eastAsia="ru-RU"/>
        </w:rPr>
        <w:t xml:space="preserve">          по профессии СПО на базе основного общего образования: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2A7D94">
        <w:rPr>
          <w:rFonts w:ascii="Times New Roman" w:hAnsi="Times New Roman" w:cs="Times New Roman"/>
          <w:sz w:val="28"/>
          <w:szCs w:val="28"/>
          <w:lang w:eastAsia="ru-RU"/>
        </w:rPr>
        <w:t xml:space="preserve">35.01.27 «Мастер сельскохозяйственного производства» 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2A7D94">
        <w:rPr>
          <w:rFonts w:ascii="Times New Roman" w:hAnsi="Times New Roman" w:cs="Times New Roman"/>
          <w:sz w:val="28"/>
          <w:szCs w:val="28"/>
          <w:lang w:eastAsia="ru-RU"/>
        </w:rPr>
        <w:t>срок обучения 1год 10месяцев</w:t>
      </w: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A7D94" w:rsidRPr="002A7D94" w:rsidRDefault="002A7D94" w:rsidP="002A7D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Зам. директора по учебно-производственной работе  _____________/ О.В. </w:t>
      </w:r>
      <w:proofErr w:type="spellStart"/>
      <w:r w:rsidRPr="002A7D94">
        <w:rPr>
          <w:rFonts w:ascii="Times New Roman" w:hAnsi="Times New Roman" w:cs="Times New Roman"/>
          <w:sz w:val="24"/>
          <w:szCs w:val="24"/>
          <w:lang w:eastAsia="ru-RU"/>
        </w:rPr>
        <w:t>Щербицкая</w:t>
      </w:r>
      <w:proofErr w:type="spellEnd"/>
      <w:r w:rsidRPr="002A7D94">
        <w:rPr>
          <w:rFonts w:ascii="Times New Roman" w:hAnsi="Times New Roman" w:cs="Times New Roman"/>
          <w:sz w:val="24"/>
          <w:szCs w:val="24"/>
          <w:lang w:eastAsia="ru-RU"/>
        </w:rPr>
        <w:t xml:space="preserve"> /</w:t>
      </w: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A7D94" w:rsidRPr="002A7D94" w:rsidRDefault="002A7D94" w:rsidP="002A7D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2A7D9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с. Венгерово, 2023 год</w:t>
      </w:r>
    </w:p>
    <w:p w:rsidR="00187DFF" w:rsidRDefault="00187DFF" w:rsidP="00187DFF"/>
    <w:bookmarkEnd w:id="0"/>
    <w:p w:rsidR="00BE44EB" w:rsidRDefault="00BE44EB" w:rsidP="00BE4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E44EB" w:rsidRPr="00BE44EB" w:rsidRDefault="00BE44EB" w:rsidP="00BE44E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BE44E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«Физика»,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 государственной</w:t>
      </w:r>
      <w:proofErr w:type="gramEnd"/>
      <w:r w:rsidRPr="00BE44EB">
        <w:rPr>
          <w:rFonts w:ascii="Times New Roman" w:hAnsi="Times New Roman" w:cs="Times New Roman"/>
          <w:sz w:val="28"/>
          <w:szCs w:val="28"/>
          <w:lang w:eastAsia="ru-RU"/>
        </w:rPr>
        <w:t xml:space="preserve"> политики в сфере подготовки рабочих кадров и ДПО </w:t>
      </w:r>
      <w:proofErr w:type="spellStart"/>
      <w:r w:rsidRPr="00BE44EB">
        <w:rPr>
          <w:rFonts w:ascii="Times New Roman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Pr="00BE44EB">
        <w:rPr>
          <w:rFonts w:ascii="Times New Roman" w:hAnsi="Times New Roman" w:cs="Times New Roman"/>
          <w:sz w:val="28"/>
          <w:szCs w:val="28"/>
          <w:lang w:eastAsia="ru-RU"/>
        </w:rPr>
        <w:t xml:space="preserve"> России от 17.03.2015 № 06-259).</w:t>
      </w:r>
    </w:p>
    <w:p w:rsidR="00BE44EB" w:rsidRPr="002A7D94" w:rsidRDefault="00BE44EB" w:rsidP="00BE4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  <w:r w:rsidRPr="00BE44EB">
        <w:rPr>
          <w:rFonts w:ascii="Times New Roman" w:hAnsi="Times New Roman" w:cs="Times New Roman"/>
          <w:sz w:val="28"/>
          <w:szCs w:val="28"/>
          <w:lang w:eastAsia="ru-RU"/>
        </w:rPr>
        <w:t>При освоении профессии СПО технического профиля профессионального образования</w:t>
      </w:r>
      <w:r w:rsidR="00F26A3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A7D94">
        <w:rPr>
          <w:rFonts w:ascii="Times New Roman" w:hAnsi="Times New Roman" w:cs="Times New Roman"/>
          <w:sz w:val="28"/>
          <w:szCs w:val="28"/>
          <w:lang w:eastAsia="ru-RU"/>
        </w:rPr>
        <w:t>35.01.27 «Мастер сельскохозяйственного производства»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A7D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BE44EB" w:rsidRPr="00BE44EB" w:rsidRDefault="00BE44EB" w:rsidP="00BE4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BE44EB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BE44EB">
        <w:rPr>
          <w:rFonts w:ascii="Times New Roman" w:hAnsi="Times New Roman" w:cs="Times New Roman"/>
          <w:sz w:val="28"/>
          <w:szCs w:val="28"/>
          <w:lang w:eastAsia="ru-RU"/>
        </w:rPr>
        <w:t xml:space="preserve">интегрированный учебный предмет «Физика» изучается на базовом уровне ФГОС среднего общего образования с учетом осваиваемой профессии. </w:t>
      </w:r>
    </w:p>
    <w:p w:rsidR="00BE44EB" w:rsidRPr="00BE44EB" w:rsidRDefault="00BE44EB" w:rsidP="00BE44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-284" w:right="-185"/>
        <w:rPr>
          <w:rFonts w:ascii="Times New Roman" w:hAnsi="Times New Roman" w:cs="Times New Roman"/>
          <w:i/>
          <w:sz w:val="28"/>
          <w:szCs w:val="28"/>
          <w:vertAlign w:val="superscript"/>
          <w:lang w:eastAsia="ru-RU"/>
        </w:rPr>
      </w:pPr>
    </w:p>
    <w:p w:rsidR="00BE44EB" w:rsidRPr="00BE44EB" w:rsidRDefault="00BE44EB" w:rsidP="00BE44EB">
      <w:pPr>
        <w:widowControl w:val="0"/>
        <w:autoSpaceDE w:val="0"/>
        <w:autoSpaceDN w:val="0"/>
        <w:adjustRightInd w:val="0"/>
        <w:spacing w:after="0" w:line="240" w:lineRule="auto"/>
        <w:ind w:left="-284" w:hanging="41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2B1628">
      <w:pPr>
        <w:widowControl w:val="0"/>
        <w:autoSpaceDE w:val="0"/>
        <w:autoSpaceDN w:val="0"/>
        <w:adjustRightInd w:val="0"/>
        <w:spacing w:after="0" w:line="240" w:lineRule="auto"/>
        <w:ind w:left="3828" w:hanging="4112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44EB">
        <w:rPr>
          <w:rFonts w:ascii="Times New Roman" w:hAnsi="Times New Roman" w:cs="Times New Roman"/>
          <w:sz w:val="28"/>
          <w:szCs w:val="28"/>
          <w:lang w:eastAsia="ru-RU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BE44EB" w:rsidRPr="00BE44EB" w:rsidRDefault="00BE44EB" w:rsidP="002B162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544" w:hanging="35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3544" w:hanging="354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701" w:hanging="19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E44EB">
        <w:rPr>
          <w:rFonts w:ascii="Times New Roman" w:hAnsi="Times New Roman" w:cs="Times New Roman"/>
          <w:sz w:val="28"/>
          <w:szCs w:val="28"/>
          <w:lang w:eastAsia="ru-RU"/>
        </w:rPr>
        <w:t xml:space="preserve">Разработчики: Коршунов Александр Геннадьевич, преподаватель </w:t>
      </w:r>
    </w:p>
    <w:p w:rsidR="00BE44EB" w:rsidRPr="00BE44EB" w:rsidRDefault="00BE44EB" w:rsidP="00BE44E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widowControl w:val="0"/>
        <w:autoSpaceDE w:val="0"/>
        <w:autoSpaceDN w:val="0"/>
        <w:adjustRightInd w:val="0"/>
        <w:spacing w:after="0" w:line="240" w:lineRule="auto"/>
        <w:ind w:left="-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BE44E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BE44EB" w:rsidRPr="00BE44EB" w:rsidRDefault="00BE44EB" w:rsidP="00BE44EB">
      <w:pPr>
        <w:suppressAutoHyphens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7DFF" w:rsidRPr="00BE44EB" w:rsidRDefault="00187DFF" w:rsidP="00BE44EB">
      <w:pPr>
        <w:pageBreakBefore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44EB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187DFF" w:rsidRDefault="00187DFF" w:rsidP="00187DFF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501"/>
        <w:gridCol w:w="1854"/>
      </w:tblGrid>
      <w:tr w:rsidR="00187DFF" w:rsidTr="002D1038">
        <w:tc>
          <w:tcPr>
            <w:tcW w:w="7501" w:type="dxa"/>
            <w:shd w:val="clear" w:color="auto" w:fill="auto"/>
          </w:tcPr>
          <w:p w:rsidR="00187DFF" w:rsidRDefault="00187DFF" w:rsidP="002D103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87DFF" w:rsidRDefault="00187DFF" w:rsidP="002D1038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DFF" w:rsidTr="002D1038">
        <w:tc>
          <w:tcPr>
            <w:tcW w:w="7501" w:type="dxa"/>
            <w:shd w:val="clear" w:color="auto" w:fill="auto"/>
          </w:tcPr>
          <w:p w:rsidR="00187DFF" w:rsidRDefault="00187DFF" w:rsidP="002D103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187DFF" w:rsidRDefault="00187DFF" w:rsidP="002D103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187DFF" w:rsidRDefault="00187DFF" w:rsidP="002D1038">
            <w:pPr>
              <w:snapToGrid w:val="0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DFF" w:rsidRPr="00F26A37" w:rsidTr="002D1038">
        <w:tc>
          <w:tcPr>
            <w:tcW w:w="7501" w:type="dxa"/>
            <w:shd w:val="clear" w:color="auto" w:fill="auto"/>
          </w:tcPr>
          <w:p w:rsidR="00187DFF" w:rsidRPr="00D76E16" w:rsidRDefault="00187DFF" w:rsidP="002D1038">
            <w:pPr>
              <w:numPr>
                <w:ilvl w:val="0"/>
                <w:numId w:val="2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6E16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187DFF" w:rsidRPr="00F26A37" w:rsidRDefault="00187DFF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F26A37" w:rsidRDefault="00F26A37" w:rsidP="00F26A3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0C9B" w:rsidRPr="00F26A37" w:rsidRDefault="004571C7" w:rsidP="00D76E16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  <w:lastRenderedPageBreak/>
              <w:t xml:space="preserve">            </w:t>
            </w:r>
            <w:r w:rsidR="000F0C9B" w:rsidRPr="00F26A37">
              <w:rPr>
                <w:rFonts w:ascii="Times New Roman" w:hAnsi="Times New Roman" w:cs="Times New Roman"/>
                <w:b/>
                <w:bCs/>
                <w:kern w:val="1"/>
                <w:sz w:val="28"/>
                <w:szCs w:val="28"/>
              </w:rPr>
              <w:t>Пояснительная записка</w:t>
            </w:r>
          </w:p>
          <w:p w:rsidR="000F0C9B" w:rsidRPr="00F26A37" w:rsidRDefault="000F0C9B" w:rsidP="002D103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187DFF" w:rsidRPr="00F26A37" w:rsidRDefault="00187DFF" w:rsidP="002D1038">
            <w:pPr>
              <w:snapToGrid w:val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0F0C9B" w:rsidRPr="00F26A37" w:rsidRDefault="002B1628" w:rsidP="000F0C9B">
      <w:pPr>
        <w:spacing w:after="0" w:line="240" w:lineRule="auto"/>
        <w:jc w:val="both"/>
        <w:rPr>
          <w:rFonts w:ascii="Times New Roman" w:hAnsi="Times New Roman" w:cs="Times New Roman"/>
          <w:color w:val="FF0000"/>
          <w:kern w:val="1"/>
          <w:sz w:val="28"/>
          <w:szCs w:val="28"/>
        </w:rPr>
      </w:pPr>
      <w:r>
        <w:rPr>
          <w:rFonts w:ascii="Times New Roman" w:hAnsi="Times New Roman" w:cs="Times New Roman"/>
          <w:kern w:val="1"/>
          <w:sz w:val="28"/>
          <w:szCs w:val="28"/>
        </w:rPr>
        <w:lastRenderedPageBreak/>
        <w:t xml:space="preserve">    Программа </w:t>
      </w:r>
      <w:r w:rsidR="000F0C9B" w:rsidRPr="00F26A37">
        <w:rPr>
          <w:rFonts w:ascii="Times New Roman" w:hAnsi="Times New Roman" w:cs="Times New Roman"/>
          <w:kern w:val="1"/>
          <w:sz w:val="28"/>
          <w:szCs w:val="28"/>
        </w:rPr>
        <w:t>учебного предмета  «Физика» предназначена для изучения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F26A37" w:rsidRPr="00F26A37" w:rsidRDefault="000F0C9B" w:rsidP="000F0C9B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i/>
          <w:kern w:val="1"/>
          <w:sz w:val="28"/>
          <w:szCs w:val="28"/>
        </w:rPr>
      </w:pPr>
      <w:proofErr w:type="gramStart"/>
      <w:r w:rsidRPr="00F26A37">
        <w:rPr>
          <w:rFonts w:ascii="Times New Roman" w:hAnsi="Times New Roman" w:cs="Times New Roman"/>
          <w:kern w:val="1"/>
          <w:sz w:val="28"/>
          <w:szCs w:val="28"/>
        </w:rPr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«Физика»,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F26A37">
        <w:rPr>
          <w:rFonts w:ascii="Times New Roman" w:hAnsi="Times New Roman" w:cs="Times New Roman"/>
          <w:kern w:val="1"/>
          <w:sz w:val="28"/>
          <w:szCs w:val="28"/>
        </w:rPr>
        <w:t xml:space="preserve"> государственной политики в сфере подготовки рабочих кадров и ДПО </w:t>
      </w:r>
      <w:proofErr w:type="spellStart"/>
      <w:r w:rsidRPr="00F26A37">
        <w:rPr>
          <w:rFonts w:ascii="Times New Roman" w:hAnsi="Times New Roman" w:cs="Times New Roman"/>
          <w:kern w:val="1"/>
          <w:sz w:val="28"/>
          <w:szCs w:val="28"/>
        </w:rPr>
        <w:t>Минобрнауки</w:t>
      </w:r>
      <w:proofErr w:type="spellEnd"/>
      <w:r w:rsidRPr="00F26A37">
        <w:rPr>
          <w:rFonts w:ascii="Times New Roman" w:hAnsi="Times New Roman" w:cs="Times New Roman"/>
          <w:kern w:val="1"/>
          <w:sz w:val="28"/>
          <w:szCs w:val="28"/>
        </w:rPr>
        <w:t xml:space="preserve"> России от 17.03.2015 №06-259), и на основе Федерального государственного образовательного стандарта среднего профессионального образования</w:t>
      </w:r>
      <w:r w:rsidR="00F26A37" w:rsidRPr="00F26A37">
        <w:rPr>
          <w:rFonts w:ascii="Times New Roman" w:hAnsi="Times New Roman" w:cs="Times New Roman"/>
          <w:b/>
          <w:i/>
          <w:kern w:val="1"/>
          <w:sz w:val="28"/>
          <w:szCs w:val="28"/>
        </w:rPr>
        <w:t>.</w:t>
      </w:r>
    </w:p>
    <w:p w:rsidR="00F26A37" w:rsidRPr="00F26A37" w:rsidRDefault="000F0C9B" w:rsidP="00F26A37">
      <w:pPr>
        <w:shd w:val="clear" w:color="auto" w:fill="FFFFFF"/>
        <w:ind w:firstLine="708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0F0C9B">
        <w:rPr>
          <w:rFonts w:ascii="Times New Roman" w:hAnsi="Times New Roman" w:cs="Times New Roman"/>
          <w:b/>
          <w:i/>
          <w:kern w:val="1"/>
          <w:sz w:val="24"/>
          <w:szCs w:val="24"/>
        </w:rPr>
        <w:t xml:space="preserve"> </w:t>
      </w:r>
      <w:r w:rsidR="00F26A37"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Особенностями изложения курса являются: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описание сведений и интересных фактов из истории развития физики, роли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российских ученых в открытиях и технических изобретениях мирового уровня, достижений современной физики и техники, а также проявлении в будущей профессии;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единая методическая схема изложения материала курса: от знакомства с физическими явлениями и процессами до формулировки основных законов и рассмотрения их технических применений;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использование единой системы заданий, дифференцированных по уровню сложности: примеров решения задач, расчетных задач, тем рефератов и проектов;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широкая демонстрация проявлений физических закономерностей в быту, технике и будущей профессии, обсуждение экологических проблем и путей их решения, связей физики с другими науками;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политехническая направленность курса: рассмотрение устройства и принципа действия различных технических объектов с использованием физических законов;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изложение теоретического материала проводится с помощью необходимого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минимума математических средств, но обязательно с приведением доказательной базы для физических теорий или законов;</w:t>
      </w:r>
    </w:p>
    <w:p w:rsidR="00F26A37" w:rsidRPr="00F26A37" w:rsidRDefault="00F26A37" w:rsidP="00F26A37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sym w:font="Symbol" w:char="F0B7"/>
      </w:r>
      <w:r w:rsidRPr="00F26A37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проведение экспериментальных исследований и проектной деятельности в целях освоения коммуникативных универсальных учебных действий.</w:t>
      </w:r>
    </w:p>
    <w:p w:rsidR="00F26A37" w:rsidRPr="00F26A37" w:rsidRDefault="00F26A37" w:rsidP="00F26A37">
      <w:pPr>
        <w:suppressAutoHyphens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sz w:val="28"/>
          <w:szCs w:val="28"/>
          <w:lang w:eastAsia="ru-RU"/>
        </w:rPr>
        <w:t>Программа может использоваться другими профессиональными образовательными организациями, реализующими образовательную программу среднего общего образо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softHyphen/>
        <w:t xml:space="preserve">вания в пределах освоения основной 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профессиональной образовательной программы СПО на базе основного общего образования.</w:t>
      </w:r>
    </w:p>
    <w:p w:rsidR="00F26A37" w:rsidRPr="00F26A37" w:rsidRDefault="00F26A37" w:rsidP="00F26A37">
      <w:pPr>
        <w:suppressAutoHyphens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Учебный предмет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t xml:space="preserve"> «Физика», входящая в общеобразовательный цикл, не исчерпывается вкладом в систему знаний об окружающем мире и раскрытием роли науки в экономическом и культурном развитии общества и государства. Особенно ценны знания, полученные на занятиях по физике для студентов, обучающихся профессиям и специальностям техни</w:t>
      </w:r>
      <w:r>
        <w:rPr>
          <w:rFonts w:ascii="Times New Roman" w:hAnsi="Times New Roman" w:cs="Times New Roman"/>
          <w:sz w:val="28"/>
          <w:szCs w:val="28"/>
          <w:lang w:eastAsia="ru-RU"/>
        </w:rPr>
        <w:t>ческого профиля, для которых этот предмет является базовым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t>. Современный специалист, деятельность которого будет связана с любым видом сельскох</w:t>
      </w:r>
      <w:r w:rsidR="00C964BA">
        <w:rPr>
          <w:rFonts w:ascii="Times New Roman" w:hAnsi="Times New Roman" w:cs="Times New Roman"/>
          <w:sz w:val="28"/>
          <w:szCs w:val="28"/>
          <w:lang w:eastAsia="ru-RU"/>
        </w:rPr>
        <w:t>озяйственная техники, и обычная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t xml:space="preserve"> не исключение, должен не только работать с ней, но и знать физические процессы, лежащие в её работе, уметь делать простейшие расчёты. </w:t>
      </w:r>
    </w:p>
    <w:p w:rsidR="00F26A37" w:rsidRDefault="00F26A37" w:rsidP="00F26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right="-18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26A37">
        <w:rPr>
          <w:rFonts w:ascii="Times New Roman" w:hAnsi="Times New Roman" w:cs="Times New Roman"/>
          <w:sz w:val="28"/>
          <w:szCs w:val="28"/>
          <w:lang w:eastAsia="ru-RU"/>
        </w:rPr>
        <w:t>Особую роль в обучении физике играют междисциплинарные связи с профессиональными дисциплинами. Реализацию этих связей в образовательном процессе при обучении студентов физике можно рассматривать как одну из форм интеграции знаний, приводящую их в систему, позволяющую совершенствовать учебный процесс, в связи, с чем они являются дидактическим условием и средством глубокого и всестороннего усвоения основ наук в СПО</w:t>
      </w:r>
      <w:r w:rsidRPr="00F26A37">
        <w:rPr>
          <w:rFonts w:ascii="Arial" w:hAnsi="Arial" w:cs="Arial"/>
          <w:color w:val="333333"/>
          <w:sz w:val="27"/>
          <w:szCs w:val="27"/>
          <w:lang w:eastAsia="ru-RU"/>
        </w:rPr>
        <w:t xml:space="preserve">. </w:t>
      </w:r>
      <w:proofErr w:type="gramStart"/>
      <w:r w:rsidRPr="00F26A37">
        <w:rPr>
          <w:rFonts w:ascii="Times New Roman" w:hAnsi="Times New Roman" w:cs="Times New Roman"/>
          <w:sz w:val="28"/>
          <w:szCs w:val="28"/>
          <w:lang w:eastAsia="ru-RU"/>
        </w:rPr>
        <w:t xml:space="preserve">Поэтому, </w:t>
      </w:r>
      <w:r w:rsidRPr="00F26A37">
        <w:rPr>
          <w:rFonts w:ascii="Arial" w:hAnsi="Arial" w:cs="Arial"/>
          <w:color w:val="333333"/>
          <w:sz w:val="27"/>
          <w:szCs w:val="27"/>
          <w:lang w:eastAsia="ru-RU"/>
        </w:rPr>
        <w:t xml:space="preserve"> 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t>при подготовке обучающихся по професс</w:t>
      </w:r>
      <w:r>
        <w:rPr>
          <w:rFonts w:ascii="Times New Roman" w:hAnsi="Times New Roman" w:cs="Times New Roman"/>
          <w:sz w:val="28"/>
          <w:szCs w:val="28"/>
          <w:lang w:eastAsia="ru-RU"/>
        </w:rPr>
        <w:t>ии технического профиля 35.01.</w:t>
      </w:r>
      <w:r w:rsidRPr="002A7D94">
        <w:rPr>
          <w:rFonts w:ascii="Times New Roman" w:hAnsi="Times New Roman" w:cs="Times New Roman"/>
          <w:sz w:val="28"/>
          <w:szCs w:val="28"/>
          <w:lang w:eastAsia="ru-RU"/>
        </w:rPr>
        <w:t>27 «Мастер сельскохозяйственного производства»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2A7D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26A37">
        <w:rPr>
          <w:rFonts w:ascii="Times New Roman" w:hAnsi="Times New Roman" w:cs="Times New Roman"/>
          <w:sz w:val="28"/>
          <w:szCs w:val="28"/>
          <w:lang w:eastAsia="ru-RU"/>
        </w:rPr>
        <w:t xml:space="preserve">   большее количество учебных часов  отведено на изучение раздела 1 «Механика», являющегося базой ОП.03 «Техническая механика с основами технических измерений», раздела 2 «Молекулярная физика и термодинамика»,  имеющего связь с  ОП.02 «Основы материаловедения» и раздела 3  «Электродинамика», формирующего у обучающихся базовые знания и умения, необходимые при изучении ОП</w:t>
      </w:r>
      <w:proofErr w:type="gramEnd"/>
      <w:r w:rsidRPr="00F26A37">
        <w:rPr>
          <w:rFonts w:ascii="Times New Roman" w:hAnsi="Times New Roman" w:cs="Times New Roman"/>
          <w:sz w:val="28"/>
          <w:szCs w:val="28"/>
          <w:lang w:eastAsia="ru-RU"/>
        </w:rPr>
        <w:t>.04 «Основы электротехники».</w:t>
      </w:r>
    </w:p>
    <w:p w:rsidR="00D76E16" w:rsidRPr="00D76E16" w:rsidRDefault="00D76E16" w:rsidP="00D76E16">
      <w:pPr>
        <w:keepNext/>
        <w:keepLines/>
        <w:widowControl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</w:pPr>
      <w:r w:rsidRPr="00D76E16"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>Рабочая программа составлена на основе модульного принципа построения учебного материала. Количество часов на изучение учебного п</w:t>
      </w:r>
      <w:r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>редмета и группы</w:t>
      </w:r>
      <w:r w:rsidRPr="00D76E16"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>, в которых предмет может изучаться, относятся к компетенции образовательной организации.</w:t>
      </w:r>
    </w:p>
    <w:p w:rsidR="00D76E16" w:rsidRPr="00D76E16" w:rsidRDefault="00D76E16" w:rsidP="00D76E16">
      <w:pPr>
        <w:keepNext/>
        <w:keepLines/>
        <w:widowControl w:val="0"/>
        <w:spacing w:after="0" w:line="240" w:lineRule="auto"/>
        <w:jc w:val="both"/>
        <w:outlineLvl w:val="3"/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</w:pPr>
      <w:r w:rsidRPr="00D76E16"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>Рабочая программа содержит примерный перечень практических</w:t>
      </w:r>
      <w:r w:rsidR="00C964BA"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>занятий</w:t>
      </w:r>
      <w:r w:rsidRPr="00D76E16">
        <w:rPr>
          <w:rFonts w:ascii="Times New Roman" w:hAnsi="Times New Roman" w:cs="Times New Roman"/>
          <w:bCs/>
          <w:color w:val="000000"/>
          <w:kern w:val="1"/>
          <w:sz w:val="28"/>
          <w:szCs w:val="28"/>
        </w:rPr>
        <w:t xml:space="preserve"> и лабораторных работ. </w:t>
      </w:r>
    </w:p>
    <w:p w:rsidR="00D76E16" w:rsidRPr="00D76E16" w:rsidRDefault="00D76E16" w:rsidP="00D76E16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kern w:val="1"/>
          <w:sz w:val="28"/>
          <w:szCs w:val="28"/>
        </w:rPr>
      </w:pPr>
      <w:r>
        <w:rPr>
          <w:rFonts w:ascii="Times New Roman" w:hAnsi="Times New Roman" w:cs="Times New Roman"/>
          <w:color w:val="000000"/>
          <w:kern w:val="1"/>
          <w:sz w:val="28"/>
          <w:szCs w:val="28"/>
        </w:rPr>
        <w:t>Изучение общеобразовательного</w:t>
      </w:r>
      <w:r w:rsidRPr="00D76E16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 учебного предмета «Физика» завершае</w:t>
      </w:r>
      <w:r w:rsidR="00C964BA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тся подведением итогов в форме </w:t>
      </w:r>
      <w:r w:rsidRPr="00D76E16">
        <w:rPr>
          <w:rFonts w:ascii="Times New Roman" w:hAnsi="Times New Roman" w:cs="Times New Roman"/>
          <w:color w:val="000000"/>
          <w:kern w:val="1"/>
          <w:sz w:val="28"/>
          <w:szCs w:val="28"/>
        </w:rPr>
        <w:t xml:space="preserve">экзамена в рамках промежуточной аттестации студентов в процессе освоения ОПОП СПО с получением среднего общего образования. </w:t>
      </w:r>
    </w:p>
    <w:p w:rsidR="00D76E16" w:rsidRPr="00F26A37" w:rsidRDefault="00D76E16" w:rsidP="00F26A3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1C7" w:rsidRPr="004571C7" w:rsidRDefault="004571C7" w:rsidP="004571C7">
      <w:pPr>
        <w:pStyle w:val="afff0"/>
        <w:numPr>
          <w:ilvl w:val="0"/>
          <w:numId w:val="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  <w:lang w:eastAsia="ru-RU"/>
        </w:rPr>
      </w:pPr>
      <w:r w:rsidRPr="004571C7">
        <w:rPr>
          <w:b/>
        </w:rPr>
        <w:lastRenderedPageBreak/>
        <w:t xml:space="preserve">ОБЩАЯ ХАРАКТЕРИСТИКА </w:t>
      </w:r>
      <w:r w:rsidRPr="004571C7">
        <w:rPr>
          <w:b/>
          <w:color w:val="000000"/>
        </w:rPr>
        <w:t>РАБОЧЕЙ ПРОГРАММЫ</w:t>
      </w:r>
      <w:r>
        <w:rPr>
          <w:b/>
        </w:rPr>
        <w:t xml:space="preserve"> УЧЕБНОГО ПРЕДМЕТА</w:t>
      </w:r>
    </w:p>
    <w:p w:rsidR="004571C7" w:rsidRP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right="-18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571C7">
        <w:rPr>
          <w:rFonts w:ascii="Times New Roman" w:hAnsi="Times New Roman" w:cs="Times New Roman"/>
          <w:b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 w:rsidRPr="004571C7">
        <w:rPr>
          <w:rFonts w:ascii="Times New Roman" w:hAnsi="Times New Roman" w:cs="Times New Roman"/>
          <w:b/>
          <w:sz w:val="28"/>
          <w:szCs w:val="28"/>
          <w:lang w:eastAsia="ru-RU"/>
        </w:rPr>
        <w:t>. Область применения программы</w:t>
      </w:r>
    </w:p>
    <w:p w:rsidR="004571C7" w:rsidRPr="004571C7" w:rsidRDefault="004571C7" w:rsidP="004571C7">
      <w:pPr>
        <w:suppressAutoHyphens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571C7" w:rsidRPr="004571C7" w:rsidRDefault="004571C7" w:rsidP="004571C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  <w:lang w:eastAsia="ru-RU"/>
        </w:rPr>
      </w:pPr>
      <w:r w:rsidRPr="004571C7">
        <w:rPr>
          <w:rFonts w:ascii="Times New Roman" w:hAnsi="Times New Roman" w:cs="Times New Roman"/>
          <w:sz w:val="28"/>
          <w:szCs w:val="28"/>
          <w:lang w:eastAsia="ru-RU"/>
        </w:rPr>
        <w:t>Программа общеобразовательной учебного предмета «Физика» предназначена для изучения основных вопросов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 и служащих.</w:t>
      </w:r>
      <w:r w:rsidRPr="004571C7">
        <w:rPr>
          <w:rFonts w:ascii="Times New Roman" w:hAnsi="Times New Roman" w:cs="Times New Roman"/>
          <w:color w:val="000000"/>
          <w:spacing w:val="-1"/>
          <w:sz w:val="28"/>
          <w:szCs w:val="28"/>
          <w:lang w:eastAsia="ru-RU"/>
        </w:rPr>
        <w:tab/>
      </w:r>
    </w:p>
    <w:p w:rsidR="004571C7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4571C7">
        <w:rPr>
          <w:rFonts w:ascii="Times New Roman" w:hAnsi="Times New Roman" w:cs="Times New Roman"/>
          <w:sz w:val="28"/>
          <w:szCs w:val="28"/>
          <w:lang w:eastAsia="ru-RU"/>
        </w:rPr>
        <w:t>Применяется в соответствии с ФГОС по профессии СПО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2A7D94">
        <w:rPr>
          <w:rFonts w:ascii="Times New Roman" w:hAnsi="Times New Roman" w:cs="Times New Roman"/>
          <w:sz w:val="28"/>
          <w:szCs w:val="28"/>
          <w:lang w:eastAsia="ru-RU"/>
        </w:rPr>
        <w:t xml:space="preserve">35.01.27 «Мастер сельскохозяйственного производства» </w:t>
      </w:r>
    </w:p>
    <w:p w:rsidR="004571C7" w:rsidRPr="002A7D94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4571C7" w:rsidRPr="002A7D94" w:rsidRDefault="004571C7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:rsidR="004571C7" w:rsidRPr="004571C7" w:rsidRDefault="004571C7" w:rsidP="004571C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kern w:val="1"/>
          <w:sz w:val="28"/>
          <w:szCs w:val="28"/>
        </w:rPr>
      </w:pPr>
      <w:r w:rsidRPr="004571C7">
        <w:rPr>
          <w:rFonts w:ascii="Times New Roman" w:hAnsi="Times New Roman" w:cs="Times New Roman"/>
          <w:b/>
          <w:kern w:val="1"/>
          <w:sz w:val="28"/>
          <w:szCs w:val="28"/>
        </w:rPr>
        <w:t>1.2 Место учебного предмета в учебном плане</w:t>
      </w:r>
    </w:p>
    <w:p w:rsidR="004571C7" w:rsidRPr="004571C7" w:rsidRDefault="004571C7" w:rsidP="004571C7">
      <w:pPr>
        <w:widowControl w:val="0"/>
        <w:spacing w:after="0" w:line="240" w:lineRule="auto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4571C7">
        <w:rPr>
          <w:rFonts w:ascii="Times New Roman" w:hAnsi="Times New Roman" w:cs="Times New Roman"/>
          <w:kern w:val="1"/>
          <w:sz w:val="28"/>
          <w:szCs w:val="28"/>
        </w:rPr>
        <w:t>Учебный предмет «Физика» является обязательной и изучается в общеобразовательном цикле</w:t>
      </w:r>
      <w:r w:rsidR="00EB65CA">
        <w:rPr>
          <w:rFonts w:ascii="Times New Roman" w:hAnsi="Times New Roman" w:cs="Times New Roman"/>
          <w:kern w:val="1"/>
          <w:sz w:val="28"/>
          <w:szCs w:val="28"/>
        </w:rPr>
        <w:t xml:space="preserve"> учебного плана ОПОП СПО</w:t>
      </w:r>
      <w:r w:rsidRPr="004571C7">
        <w:rPr>
          <w:rFonts w:ascii="Times New Roman" w:hAnsi="Times New Roman" w:cs="Times New Roman"/>
          <w:kern w:val="1"/>
          <w:sz w:val="28"/>
          <w:szCs w:val="28"/>
        </w:rPr>
        <w:t xml:space="preserve">. </w:t>
      </w:r>
    </w:p>
    <w:p w:rsidR="007732EC" w:rsidRDefault="007732EC" w:rsidP="00773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732EC" w:rsidRPr="007732EC" w:rsidRDefault="007732EC" w:rsidP="00773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b/>
          <w:sz w:val="28"/>
          <w:szCs w:val="28"/>
          <w:lang w:eastAsia="ru-RU"/>
        </w:rPr>
        <w:t>1.4. Цели и задачи дисциплины – требования к результатам освоения предмета:</w:t>
      </w:r>
    </w:p>
    <w:p w:rsidR="007732EC" w:rsidRDefault="007732EC" w:rsidP="007732EC">
      <w:pPr>
        <w:tabs>
          <w:tab w:val="left" w:pos="243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732EC" w:rsidRPr="007732EC" w:rsidRDefault="007732EC" w:rsidP="007732EC">
      <w:pPr>
        <w:tabs>
          <w:tab w:val="left" w:pos="243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Содержание программы учебной дисциплины «Физика» направлено на </w:t>
      </w:r>
      <w:r w:rsidRPr="007732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достижение следующих</w:t>
      </w:r>
      <w:r w:rsidRPr="007732E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7732EC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целей</w:t>
      </w:r>
      <w:r w:rsidRPr="007732E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 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усвоение знаний о методах научного познания природы; современной физической картине мира: свойствах вещества и поля, динамических и статистических законах природы, строении и эволюции Вселенной;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знакомство с основами физических теорий: классической механики, молекулярно-кинетической теории, термодинамики, классической электродинамики, специальной теории относительности, квантовой теории;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овладение умениями проводить наблюдения, планировать и выполнять эксперименты, обрабатывать результаты измерений, выдвигать гипотезы и строить модели, устанавливать границы их применимости;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применение знаний по физике для объяснения явлений природы, принципа работы технических устройств, для решения физических задач, для самостоятельного приобретения новой информации физического содержания и оценки ее достоверности;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развитие познавательных интересов, интеллектуальных и творческих способностей в процессе решения физических задач и самостоятельного приобретения новых знаний, при выполнении экспериментальных исследований, подготовке докладов, рефератов и других творческих работ;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воспитание духа сотрудничества в процессе совместного выполнения задач,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уважительного отношения к мнению оппонента, уважения к творцам науки и техники;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приобретение опыта обоснования высказываемой позиции, морально-этической оценки результатов использования научных достижений;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• использование приобретенных знаний и умений для решения практических,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lastRenderedPageBreak/>
        <w:t>жизненных задач, защиты окружающей среды, обеспечения безопасности</w:t>
      </w:r>
    </w:p>
    <w:p w:rsidR="007732EC" w:rsidRPr="007732EC" w:rsidRDefault="007732EC" w:rsidP="007732EC">
      <w:pPr>
        <w:shd w:val="clear" w:color="auto" w:fill="FFFFFF"/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жизнедеятельности человека и общества.</w:t>
      </w:r>
    </w:p>
    <w:p w:rsidR="007732EC" w:rsidRPr="007732EC" w:rsidRDefault="007732EC" w:rsidP="007732E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В результате освоения учебного предмета, обучающийся должен достичь следующих результатов:</w:t>
      </w: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личностных: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чувство гордости и уважения к истории и достижениям отечественной физической науки;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физически грамотное поведение в профессиональной деятельности и быту при обращении с приборами и устройствами;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самостоятельно добывать новые для себя физические знания, используя для этого доступные источники информации;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выстраивать конструктивные взаимоотношения в команде по решению общих задач;</w:t>
      </w:r>
    </w:p>
    <w:p w:rsidR="007732EC" w:rsidRPr="007732EC" w:rsidRDefault="007732EC" w:rsidP="007732EC">
      <w:pPr>
        <w:numPr>
          <w:ilvl w:val="0"/>
          <w:numId w:val="9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732E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метапредметных</w:t>
      </w:r>
      <w:proofErr w:type="spellEnd"/>
      <w:r w:rsidRPr="007732E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t>: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использование различных видов познавательной деятельности для решения физических задач, применение основных методов познания (наблюдения описания, измерения, эксперимента) для изучения различных сторон окружающей действительности;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генерировать идеи и определять средства, необходимые для их реализации;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использовать различные источники для получения физической информации, оценивать ее достоверность;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анализировать и представлять информацию в различных видах;</w:t>
      </w:r>
    </w:p>
    <w:p w:rsidR="007732EC" w:rsidRPr="007732EC" w:rsidRDefault="007732EC" w:rsidP="007732EC">
      <w:pPr>
        <w:numPr>
          <w:ilvl w:val="0"/>
          <w:numId w:val="10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>предметных: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732EC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732EC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представлений о роли и месте физики в современной научной картине мира;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владение основополагающими физическими понятиями, закономерностями, законами и теориями;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уверенное использование физической терминологии и символики;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владение основными методами научного познания, используемыми в физике: наблюдением, описанием, измерением, экспериментом;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7732EC">
        <w:rPr>
          <w:rFonts w:ascii="Times New Roman" w:hAnsi="Times New Roman" w:cs="Times New Roman"/>
          <w:sz w:val="28"/>
          <w:szCs w:val="28"/>
          <w:lang w:eastAsia="ru-RU"/>
        </w:rPr>
        <w:t>умения обрабатывать результаты измерений, обнаруживать зависимость между физическими величинами, объяснять полученные результаты и делать выводы;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732EC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732EC">
        <w:rPr>
          <w:rFonts w:ascii="Times New Roman" w:hAnsi="Times New Roman" w:cs="Times New Roman"/>
          <w:sz w:val="28"/>
          <w:szCs w:val="28"/>
          <w:lang w:eastAsia="ru-RU"/>
        </w:rPr>
        <w:t xml:space="preserve"> умения решать физические задачи;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732EC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732EC">
        <w:rPr>
          <w:rFonts w:ascii="Times New Roman" w:hAnsi="Times New Roman" w:cs="Times New Roman"/>
          <w:sz w:val="28"/>
          <w:szCs w:val="28"/>
          <w:lang w:eastAsia="ru-RU"/>
        </w:rPr>
        <w:t xml:space="preserve"> умения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7732EC" w:rsidRPr="007732EC" w:rsidRDefault="007732EC" w:rsidP="007732EC">
      <w:pPr>
        <w:numPr>
          <w:ilvl w:val="0"/>
          <w:numId w:val="11"/>
        </w:num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732EC">
        <w:rPr>
          <w:rFonts w:ascii="Times New Roman" w:hAnsi="Times New Roman" w:cs="Times New Roman"/>
          <w:sz w:val="28"/>
          <w:szCs w:val="28"/>
          <w:lang w:eastAsia="ru-RU"/>
        </w:rPr>
        <w:t>сформированность</w:t>
      </w:r>
      <w:proofErr w:type="spellEnd"/>
      <w:r w:rsidRPr="007732EC">
        <w:rPr>
          <w:rFonts w:ascii="Times New Roman" w:hAnsi="Times New Roman" w:cs="Times New Roman"/>
          <w:sz w:val="28"/>
          <w:szCs w:val="28"/>
          <w:lang w:eastAsia="ru-RU"/>
        </w:rPr>
        <w:t xml:space="preserve"> собственной позиции по отношению к физической информации, получаемой из разных источников</w:t>
      </w:r>
    </w:p>
    <w:p w:rsidR="007732EC" w:rsidRPr="007732EC" w:rsidRDefault="007732EC" w:rsidP="007732EC">
      <w:pPr>
        <w:suppressAutoHyphens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732EC" w:rsidRPr="0053640D" w:rsidRDefault="007732EC" w:rsidP="007732EC">
      <w:pPr>
        <w:pStyle w:val="affffff6"/>
        <w:spacing w:before="0" w:beforeAutospacing="0" w:after="0" w:afterAutospacing="0"/>
        <w:rPr>
          <w:sz w:val="28"/>
          <w:szCs w:val="28"/>
        </w:rPr>
      </w:pPr>
      <w:r w:rsidRPr="0053640D">
        <w:rPr>
          <w:b/>
          <w:bCs/>
          <w:sz w:val="28"/>
          <w:szCs w:val="28"/>
        </w:rPr>
        <w:t>В результате изучения учебного предмета «Физика» на уровне среднего общего образования:</w:t>
      </w:r>
    </w:p>
    <w:p w:rsidR="007732EC" w:rsidRPr="0053640D" w:rsidRDefault="007732EC" w:rsidP="007732EC">
      <w:pPr>
        <w:pStyle w:val="affffff6"/>
        <w:spacing w:before="0" w:beforeAutospacing="0" w:after="0" w:afterAutospacing="0"/>
        <w:rPr>
          <w:sz w:val="28"/>
          <w:szCs w:val="28"/>
        </w:rPr>
      </w:pPr>
      <w:r w:rsidRPr="0053640D">
        <w:rPr>
          <w:b/>
          <w:bCs/>
          <w:sz w:val="28"/>
          <w:szCs w:val="28"/>
        </w:rPr>
        <w:t>Выпускник на базовом уровне научится: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демонстрировать на примерах роль и место физики в формировании современной научной картины мира, в развитии современной техники и технологий, в практической деятельности людей;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демонстрировать на примерах взаимосвязь между физикой и другими естественными науками;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 xml:space="preserve">устанавливать взаимосвязь </w:t>
      </w:r>
      <w:proofErr w:type="gramStart"/>
      <w:r w:rsidRPr="0053640D">
        <w:rPr>
          <w:sz w:val="28"/>
          <w:szCs w:val="28"/>
        </w:rPr>
        <w:t>естественно-научных</w:t>
      </w:r>
      <w:proofErr w:type="gramEnd"/>
      <w:r w:rsidRPr="0053640D">
        <w:rPr>
          <w:sz w:val="28"/>
          <w:szCs w:val="28"/>
        </w:rPr>
        <w:t xml:space="preserve"> явлений и применять основные физические модели для их описания и объяснения;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использовать информацию физического содержания при решении учебных, практических, проектных и исследовательских задач, интегрируя информацию из различных источников и критически ее оценивая;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различать и уметь использовать в учебно-исследовательской деятельности методы научного познания (наблюдение, описание, измерение, эксперимент, выдвижение гипотезы, моделирование и др.) и формы научного познания (факты, законы, теории), демонстрируя на примерах их роль и место в научном познании;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проводить прямые и косвенные изменения физических величин, выбирая измерительные приборы с учетом необходимой точности измерений, планировать ход измерений, получать значение измеряемой величины и оценивать относительную погрешность по заданным формулам;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 xml:space="preserve">проводить исследования зависимостей между физическими величинами: проводить измерения и определять на основе исследования значение </w:t>
      </w:r>
      <w:r w:rsidRPr="0053640D">
        <w:rPr>
          <w:sz w:val="28"/>
          <w:szCs w:val="28"/>
        </w:rPr>
        <w:lastRenderedPageBreak/>
        <w:t>параметров, характеризующих данную зависимость между величинами, и делать вывод с учетом погрешности измерений;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использовать для описания характера протекания физических процессов физические величины и демонстрировать взаимосвязь между ними;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использовать для описания характера протекания физических процессов физические законы с учетом границ их применимости;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 xml:space="preserve">решать качественные задачи (в том числе и </w:t>
      </w:r>
      <w:proofErr w:type="spellStart"/>
      <w:r w:rsidRPr="0053640D">
        <w:rPr>
          <w:sz w:val="28"/>
          <w:szCs w:val="28"/>
        </w:rPr>
        <w:t>межпредметного</w:t>
      </w:r>
      <w:proofErr w:type="spellEnd"/>
      <w:r w:rsidRPr="0053640D">
        <w:rPr>
          <w:sz w:val="28"/>
          <w:szCs w:val="28"/>
        </w:rPr>
        <w:t xml:space="preserve"> характера): используя модели, физические величины и законы, выстраивать логически верную цепочку объяснения (доказательства) предложенного в задаче процесса (явления);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proofErr w:type="gramStart"/>
      <w:r w:rsidRPr="0053640D">
        <w:rPr>
          <w:sz w:val="28"/>
          <w:szCs w:val="28"/>
        </w:rPr>
        <w:t>решать расчетные задачи с явно заданной физической моделью: на основе анализа условия задачи выделять физическую модель, находить физические величины и законы, необходимые и достаточные для ее решения, проводить расчеты и проверять полученный результат;</w:t>
      </w:r>
      <w:proofErr w:type="gramEnd"/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 xml:space="preserve">учитывать границы применения изученных физических моделей при решении физических и </w:t>
      </w:r>
      <w:proofErr w:type="spellStart"/>
      <w:r w:rsidRPr="0053640D">
        <w:rPr>
          <w:sz w:val="28"/>
          <w:szCs w:val="28"/>
        </w:rPr>
        <w:t>межпредметных</w:t>
      </w:r>
      <w:proofErr w:type="spellEnd"/>
      <w:r w:rsidRPr="0053640D">
        <w:rPr>
          <w:sz w:val="28"/>
          <w:szCs w:val="28"/>
        </w:rPr>
        <w:t xml:space="preserve"> задач;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использовать информацию и применять знания о принципах работы и основных характеристиках</w:t>
      </w:r>
      <w:r w:rsidRPr="0053640D">
        <w:rPr>
          <w:i/>
          <w:iCs/>
          <w:sz w:val="28"/>
          <w:szCs w:val="28"/>
        </w:rPr>
        <w:t> </w:t>
      </w:r>
      <w:r w:rsidRPr="0053640D">
        <w:rPr>
          <w:sz w:val="28"/>
          <w:szCs w:val="28"/>
        </w:rPr>
        <w:t>изученных машин, приборов и других технических устрой</w:t>
      </w:r>
      <w:proofErr w:type="gramStart"/>
      <w:r w:rsidRPr="0053640D">
        <w:rPr>
          <w:sz w:val="28"/>
          <w:szCs w:val="28"/>
        </w:rPr>
        <w:t>ств дл</w:t>
      </w:r>
      <w:proofErr w:type="gramEnd"/>
      <w:r w:rsidRPr="0053640D">
        <w:rPr>
          <w:sz w:val="28"/>
          <w:szCs w:val="28"/>
        </w:rPr>
        <w:t>я решения практических, учебно-исследовательских и проектных задач;</w:t>
      </w:r>
    </w:p>
    <w:p w:rsidR="007732EC" w:rsidRPr="0053640D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53640D">
        <w:rPr>
          <w:sz w:val="28"/>
          <w:szCs w:val="28"/>
        </w:rPr>
        <w:t>использовать знания о физических объектах и процессах в повседневной жизни для обеспечения безопасности при обращении с приборами и техническими устройствами, для сохранения здоровья и соблюдения норм экологического поведения в окружающей среде, для принятия решений в повседневной жизни.</w:t>
      </w:r>
    </w:p>
    <w:p w:rsidR="007732EC" w:rsidRPr="0053640D" w:rsidRDefault="007732EC" w:rsidP="007732EC">
      <w:pPr>
        <w:pStyle w:val="affffff6"/>
        <w:spacing w:before="0" w:beforeAutospacing="0" w:after="0" w:afterAutospacing="0"/>
        <w:rPr>
          <w:sz w:val="28"/>
          <w:szCs w:val="28"/>
        </w:rPr>
      </w:pPr>
    </w:p>
    <w:p w:rsidR="007732EC" w:rsidRPr="0053640D" w:rsidRDefault="007732EC" w:rsidP="007732EC">
      <w:pPr>
        <w:pStyle w:val="affffff6"/>
        <w:spacing w:before="0" w:beforeAutospacing="0" w:after="0" w:afterAutospacing="0"/>
        <w:rPr>
          <w:sz w:val="28"/>
          <w:szCs w:val="28"/>
        </w:rPr>
      </w:pPr>
      <w:r w:rsidRPr="0053640D">
        <w:rPr>
          <w:b/>
          <w:bCs/>
          <w:sz w:val="28"/>
          <w:szCs w:val="28"/>
        </w:rPr>
        <w:t>Выпускник на базовом уровне получит возможность научиться: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понимать и объяснять целостность физической теории, различать границы ее применимости и место в ряду других физических теорий;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владеть приемами построения теоретических доказательств, а также прогнозирования особенностей протекания физических явлений и процессов на основе полученных теоретических выводов и доказательств;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proofErr w:type="gramStart"/>
      <w:r w:rsidRPr="007700EE">
        <w:rPr>
          <w:iCs/>
          <w:sz w:val="28"/>
          <w:szCs w:val="28"/>
        </w:rPr>
        <w:t>характеризовать системную связь между основополагающими научными понятиями: пространство, время, материя (вещество, поле), движение, сила, энергия;</w:t>
      </w:r>
      <w:proofErr w:type="gramEnd"/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выдвигать гипотезы на основе знания основополагающих физических закономерностей и законов;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самостоятельно планировать и проводить физические эксперименты;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характеризовать глобальные проблемы, стоящие перед человечеством: энергетические, сырьевые, экологические, – и роль физики в решении этих проблем;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 xml:space="preserve">решать практико-ориентированные качественные и расчетные физические задачи с выбором физической модели, используя несколько физических законов или формул, связывающих известные физические величины, в контексте </w:t>
      </w:r>
      <w:proofErr w:type="spellStart"/>
      <w:r w:rsidRPr="007700EE">
        <w:rPr>
          <w:iCs/>
          <w:sz w:val="28"/>
          <w:szCs w:val="28"/>
        </w:rPr>
        <w:t>межпредметных</w:t>
      </w:r>
      <w:proofErr w:type="spellEnd"/>
      <w:r w:rsidRPr="007700EE">
        <w:rPr>
          <w:iCs/>
          <w:sz w:val="28"/>
          <w:szCs w:val="28"/>
        </w:rPr>
        <w:t xml:space="preserve"> связей;</w:t>
      </w:r>
    </w:p>
    <w:p w:rsidR="007732EC" w:rsidRPr="007700EE" w:rsidRDefault="007732EC" w:rsidP="007732EC">
      <w:pPr>
        <w:pStyle w:val="affffff6"/>
        <w:spacing w:before="0" w:beforeAutospacing="0" w:after="0" w:afterAutospacing="0" w:line="294" w:lineRule="atLeast"/>
        <w:rPr>
          <w:sz w:val="28"/>
          <w:szCs w:val="28"/>
        </w:rPr>
      </w:pPr>
      <w:r w:rsidRPr="007700EE">
        <w:rPr>
          <w:iCs/>
          <w:sz w:val="28"/>
          <w:szCs w:val="28"/>
        </w:rPr>
        <w:t>объяснять принципы работы и характеристики изученных машин, приборов и технических устройств;</w:t>
      </w:r>
    </w:p>
    <w:p w:rsidR="007732EC" w:rsidRDefault="007732EC" w:rsidP="007732EC">
      <w:pPr>
        <w:pStyle w:val="affffff6"/>
        <w:spacing w:before="0" w:beforeAutospacing="0" w:after="0" w:afterAutospacing="0" w:line="294" w:lineRule="atLeast"/>
        <w:rPr>
          <w:iCs/>
          <w:sz w:val="28"/>
          <w:szCs w:val="28"/>
        </w:rPr>
      </w:pPr>
      <w:r w:rsidRPr="007700EE">
        <w:rPr>
          <w:iCs/>
          <w:sz w:val="28"/>
          <w:szCs w:val="28"/>
        </w:rPr>
        <w:lastRenderedPageBreak/>
        <w:t xml:space="preserve">объяснять условия применения физических моделей при решении физических задач, находить адекватную предложенной задаче физическую модель, разрешать </w:t>
      </w:r>
      <w:proofErr w:type="gramStart"/>
      <w:r w:rsidRPr="007700EE">
        <w:rPr>
          <w:iCs/>
          <w:sz w:val="28"/>
          <w:szCs w:val="28"/>
        </w:rPr>
        <w:t>проблему</w:t>
      </w:r>
      <w:proofErr w:type="gramEnd"/>
      <w:r w:rsidRPr="007700EE">
        <w:rPr>
          <w:iCs/>
          <w:sz w:val="28"/>
          <w:szCs w:val="28"/>
        </w:rPr>
        <w:t xml:space="preserve"> как на основе имеющихся знаний, так и при помощи методов оценки.</w:t>
      </w:r>
    </w:p>
    <w:p w:rsidR="007732EC" w:rsidRDefault="007732EC" w:rsidP="007732EC">
      <w:pPr>
        <w:pStyle w:val="affffff6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7732EC" w:rsidRDefault="007732EC" w:rsidP="007732EC">
      <w:pPr>
        <w:pStyle w:val="affffff6"/>
        <w:spacing w:before="0" w:beforeAutospacing="0" w:after="0" w:afterAutospacing="0" w:line="294" w:lineRule="atLeast"/>
        <w:rPr>
          <w:iCs/>
          <w:sz w:val="28"/>
          <w:szCs w:val="28"/>
        </w:rPr>
      </w:pPr>
    </w:p>
    <w:p w:rsidR="007732EC" w:rsidRDefault="007732EC" w:rsidP="007732EC">
      <w:pPr>
        <w:pStyle w:val="affffff6"/>
        <w:spacing w:before="0" w:beforeAutospacing="0" w:after="0" w:afterAutospacing="0" w:line="294" w:lineRule="atLeast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1"/>
        <w:gridCol w:w="2848"/>
        <w:gridCol w:w="1942"/>
      </w:tblGrid>
      <w:tr w:rsidR="007732EC" w:rsidRPr="007732EC" w:rsidTr="00A15992">
        <w:tc>
          <w:tcPr>
            <w:tcW w:w="4927" w:type="dxa"/>
          </w:tcPr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Виды универсальных учебных действий </w:t>
            </w:r>
          </w:p>
        </w:tc>
        <w:tc>
          <w:tcPr>
            <w:tcW w:w="4926" w:type="dxa"/>
            <w:gridSpan w:val="2"/>
          </w:tcPr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F1289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компетенции в соответствии с ФГОС СПО по профессии</w:t>
            </w:r>
          </w:p>
        </w:tc>
      </w:tr>
      <w:tr w:rsidR="007732EC" w:rsidRPr="007732EC" w:rsidTr="00A15992">
        <w:tc>
          <w:tcPr>
            <w:tcW w:w="4927" w:type="dxa"/>
          </w:tcPr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Личностные: </w:t>
            </w:r>
          </w:p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обеспечивают ценностно-смысловую ориентацию обучающихся и ориентацию в социальных ролях и межличностных отношениях </w:t>
            </w:r>
          </w:p>
        </w:tc>
        <w:tc>
          <w:tcPr>
            <w:tcW w:w="4926" w:type="dxa"/>
            <w:gridSpan w:val="2"/>
          </w:tcPr>
          <w:p w:rsidR="007732EC" w:rsidRPr="007732EC" w:rsidRDefault="007732EC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</w:t>
            </w:r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732EC" w:rsidRPr="003F1289" w:rsidRDefault="007732EC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06. Проявлять гражданско-патриотическую позицию, демонстрировать осознанное поведение на основе традицио</w:t>
            </w:r>
            <w:r w:rsidR="004E0B99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</w:tr>
      <w:tr w:rsidR="007732EC" w:rsidRPr="007732EC" w:rsidTr="00A15992">
        <w:tc>
          <w:tcPr>
            <w:tcW w:w="4927" w:type="dxa"/>
          </w:tcPr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Регулятивные: </w:t>
            </w:r>
          </w:p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целеполагание, планирование, прогнозирование, контроль (коррекция), </w:t>
            </w:r>
            <w:proofErr w:type="spellStart"/>
            <w:r w:rsidRPr="007732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саморегуляция</w:t>
            </w:r>
            <w:proofErr w:type="spellEnd"/>
            <w:r w:rsidRPr="007732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оценка </w:t>
            </w:r>
          </w:p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(обеспечивают организацию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обучающимися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своей учебной деятельности) </w:t>
            </w:r>
          </w:p>
        </w:tc>
        <w:tc>
          <w:tcPr>
            <w:tcW w:w="4926" w:type="dxa"/>
            <w:gridSpan w:val="2"/>
          </w:tcPr>
          <w:p w:rsidR="007732EC" w:rsidRPr="007732EC" w:rsidRDefault="007732EC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01. Выбирать способы решения задач профессиональной деятельности, применительно к различным контекстам.</w:t>
            </w:r>
          </w:p>
          <w:p w:rsidR="004E0B99" w:rsidRPr="007732EC" w:rsidRDefault="007732EC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03. Планировать и реализовывать собственное професс</w:t>
            </w:r>
            <w:r w:rsidR="004E0B99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:rsidR="007732EC" w:rsidRPr="003F1289" w:rsidRDefault="004E0B99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732EC" w:rsidRPr="007732EC" w:rsidTr="00A15992">
        <w:tc>
          <w:tcPr>
            <w:tcW w:w="4927" w:type="dxa"/>
          </w:tcPr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Познавательные: </w:t>
            </w:r>
          </w:p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обеспечивают исследовательскую компетентность, умение </w:t>
            </w:r>
          </w:p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работать с информацией </w:t>
            </w:r>
          </w:p>
        </w:tc>
        <w:tc>
          <w:tcPr>
            <w:tcW w:w="4926" w:type="dxa"/>
            <w:gridSpan w:val="2"/>
          </w:tcPr>
          <w:p w:rsidR="007732EC" w:rsidRPr="007732EC" w:rsidRDefault="004E0B99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02. Использовать современные средства </w:t>
            </w:r>
            <w:r w:rsidR="007732EC"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поиск</w:t>
            </w:r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7732EC"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ан</w:t>
            </w:r>
            <w:r w:rsidR="007D2A3F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ализ и </w:t>
            </w:r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интерпретацию </w:t>
            </w: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информации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информационные технологии </w:t>
            </w:r>
            <w:r w:rsidR="007732EC"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для выполнения задач профессиональной деятельности.</w:t>
            </w:r>
          </w:p>
          <w:p w:rsidR="007732EC" w:rsidRPr="003F1289" w:rsidRDefault="007732EC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732EC" w:rsidRPr="007732EC" w:rsidTr="00A15992">
        <w:tc>
          <w:tcPr>
            <w:tcW w:w="4927" w:type="dxa"/>
          </w:tcPr>
          <w:p w:rsidR="007732EC" w:rsidRPr="007732EC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Коммуникативные: </w:t>
            </w:r>
          </w:p>
          <w:p w:rsidR="007732EC" w:rsidRPr="003F1289" w:rsidRDefault="007732EC" w:rsidP="007732EC">
            <w:pPr>
              <w:suppressAutoHyphens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обеспечивают социальную компетентность и учет позиции других людей, умение слушать и вступать в диалог, участвовать в коллективном обсуждении проблем, взаимодействовать и сотрудничать со сверстниками и взрослыми </w:t>
            </w:r>
          </w:p>
        </w:tc>
        <w:tc>
          <w:tcPr>
            <w:tcW w:w="4926" w:type="dxa"/>
            <w:gridSpan w:val="2"/>
          </w:tcPr>
          <w:p w:rsidR="007D2A3F" w:rsidRPr="003F1289" w:rsidRDefault="00C964BA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ОК04.</w:t>
            </w:r>
            <w:r w:rsidR="007D2A3F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Эффективно взаимоде</w:t>
            </w:r>
            <w:r w:rsidR="004E0B99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йствовать и работать в коллективе и команде</w:t>
            </w:r>
          </w:p>
          <w:p w:rsidR="007732EC" w:rsidRPr="007732EC" w:rsidRDefault="00C964BA" w:rsidP="00C964BA">
            <w:pPr>
              <w:widowControl w:val="0"/>
              <w:suppressAutoHyphens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</w:t>
            </w:r>
            <w:r w:rsidR="007732EC"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05. Осуществлять устную и письменную коммуникацию на государственном языке</w:t>
            </w:r>
            <w:r w:rsidR="007D2A3F" w:rsidRPr="003F1289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Российской Федерации</w:t>
            </w:r>
            <w:r w:rsidR="007732EC"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учетом особенностей социального и культурного контекста.</w:t>
            </w:r>
          </w:p>
          <w:p w:rsidR="007732EC" w:rsidRPr="003F1289" w:rsidRDefault="007732EC" w:rsidP="00C964BA">
            <w:pPr>
              <w:widowControl w:val="0"/>
              <w:suppressAutoHyphens w:val="0"/>
              <w:spacing w:after="0"/>
              <w:ind w:left="35" w:right="40" w:firstLine="54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Личностные результаты </w:t>
            </w:r>
          </w:p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реализации программы воспитания </w:t>
            </w:r>
          </w:p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(дескрипторы)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Код личностных результатов </w:t>
            </w: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реализации </w:t>
            </w: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программы </w:t>
            </w: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воспитания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before="120"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x-none" w:eastAsia="x-none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Осознающий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себя гражданином и защитником великой страны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2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Лояльный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девиантным</w:t>
            </w:r>
            <w:proofErr w:type="spell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поведением.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3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людям труда, осознающий ценность собственного труда.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Стремящийся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формированию в сетевой среде личностно и профессионального конструктивного «цифрового следа»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4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Демонстрирующий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5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уважение к людям старшего поколения и готовность к участию в социальной поддержке и волонтерских движениях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6</w:t>
            </w:r>
          </w:p>
        </w:tc>
      </w:tr>
      <w:tr w:rsidR="007732EC" w:rsidRPr="007732EC" w:rsidTr="00A15992">
        <w:trPr>
          <w:trHeight w:val="268"/>
        </w:trPr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Осознающий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7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демонстрирующий уважение к представителям различных этнокультурных, социальных, конфессиональных и иных групп.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Сопричастный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 сохранению, преумножению и трансляции культурных традиций и ценностей многонационального российского государства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8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Соблюдающий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психоактивных</w:t>
            </w:r>
            <w:proofErr w:type="spell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веществ, азартных игр и т.д. </w:t>
            </w: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Сохраняющий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9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10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Проявляющий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уважение к эстетическим ценностям, обладающий основами эстетической культуры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11</w:t>
            </w:r>
          </w:p>
        </w:tc>
      </w:tr>
      <w:tr w:rsidR="007732EC" w:rsidRPr="007732EC" w:rsidTr="00A15992">
        <w:tc>
          <w:tcPr>
            <w:tcW w:w="790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Принимающий</w:t>
            </w:r>
            <w:proofErr w:type="gramEnd"/>
            <w:r w:rsidRPr="007732E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32EC" w:rsidRPr="007732EC" w:rsidRDefault="007732EC" w:rsidP="007732EC">
            <w:pPr>
              <w:suppressAutoHyphens w:val="0"/>
              <w:spacing w:after="0" w:line="240" w:lineRule="auto"/>
              <w:ind w:firstLine="3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732E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ЛР 12</w:t>
            </w:r>
          </w:p>
        </w:tc>
      </w:tr>
    </w:tbl>
    <w:p w:rsidR="007732EC" w:rsidRPr="007732EC" w:rsidRDefault="007732EC" w:rsidP="007732EC">
      <w:pPr>
        <w:suppressAutoHyphens w:val="0"/>
        <w:rPr>
          <w:rFonts w:cs="Times New Roman"/>
          <w:sz w:val="24"/>
          <w:szCs w:val="24"/>
          <w:lang w:eastAsia="ru-RU"/>
        </w:rPr>
      </w:pPr>
    </w:p>
    <w:p w:rsidR="003F1289" w:rsidRDefault="003F1289" w:rsidP="0077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1289" w:rsidRDefault="003F1289" w:rsidP="0077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1289" w:rsidRDefault="003F1289" w:rsidP="0077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732EC" w:rsidRDefault="007732EC" w:rsidP="0077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289">
        <w:rPr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3F128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3F1289">
        <w:rPr>
          <w:rFonts w:ascii="Times New Roman" w:hAnsi="Times New Roman" w:cs="Times New Roman"/>
          <w:sz w:val="28"/>
          <w:szCs w:val="28"/>
        </w:rPr>
        <w:t xml:space="preserve"> осваиваются умения и знания</w:t>
      </w:r>
      <w:r w:rsidR="003F1289">
        <w:rPr>
          <w:rFonts w:ascii="Times New Roman" w:hAnsi="Times New Roman" w:cs="Times New Roman"/>
          <w:sz w:val="28"/>
          <w:szCs w:val="28"/>
        </w:rPr>
        <w:t>:</w:t>
      </w:r>
    </w:p>
    <w:p w:rsidR="003F1289" w:rsidRPr="003F1289" w:rsidRDefault="003F1289" w:rsidP="007732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1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959"/>
        <w:gridCol w:w="4088"/>
        <w:gridCol w:w="4564"/>
      </w:tblGrid>
      <w:tr w:rsidR="007732EC" w:rsidRPr="003F1289" w:rsidTr="003F1289">
        <w:trPr>
          <w:trHeight w:val="649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Код </w:t>
            </w:r>
            <w:r w:rsidRPr="003F1289">
              <w:rPr>
                <w:rStyle w:val="a7"/>
                <w:rFonts w:ascii="Times New Roman" w:hAnsi="Times New Roman"/>
                <w:sz w:val="24"/>
                <w:szCs w:val="24"/>
              </w:rPr>
              <w:footnoteReference w:id="1"/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ПК, </w:t>
            </w: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Умения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Знания</w:t>
            </w:r>
          </w:p>
        </w:tc>
      </w:tr>
      <w:tr w:rsidR="007732EC" w:rsidRPr="003F1289" w:rsidTr="003F1289">
        <w:trPr>
          <w:trHeight w:val="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proofErr w:type="gramStart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01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01.01 распознавать задачу и/или проблему в профессиональном и/или социальном контексте;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01.02 анализировать задачу и/или проблему и выделять её составные части;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01.03 определять этапы решения задачи;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01.04 выявлять и эффективно искать информацию, необходимую для решения задачи и/или проблемы;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01.05 составлять план действия; определять необходимые ресурсы;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01.06 владеть актуальными методами работы в профессиональной и смежных сферах;</w:t>
            </w:r>
            <w:proofErr w:type="gramEnd"/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01.07 реализовывать составленный план; оценивать результат и последствия своих действий (самостоятельно или с помощью наставника)</w:t>
            </w:r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01.01 а</w:t>
            </w:r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01.02 основные источники информации и ресурсы для решения задач и проблем в профессиональном и/или социальном контексте;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01.03 алгоритмы выполнения работ в профессиональной и смежных областях;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01.04 методы работы в профессиональной и смежных сферах;</w:t>
            </w:r>
          </w:p>
          <w:p w:rsidR="007732EC" w:rsidRPr="003F1289" w:rsidRDefault="007732EC" w:rsidP="003F128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01.05 структуру плана для решения задач; порядок оценки результатов решения задач профессиональной  </w:t>
            </w:r>
          </w:p>
        </w:tc>
      </w:tr>
      <w:tr w:rsidR="007732EC" w:rsidRPr="003F1289" w:rsidTr="003F1289">
        <w:trPr>
          <w:trHeight w:val="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>ОК</w:t>
            </w:r>
            <w:proofErr w:type="gramEnd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02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02.01 определять задачи для поиска информации;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02.02 определять необходимые источники информации;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02.03 планировать процесс поиска;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02.04 структурировать получаемую информацию;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02.05 выделять наиболее </w:t>
            </w: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значимое</w:t>
            </w:r>
            <w:proofErr w:type="gramEnd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перечне информации;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 02.06 оценивать практическую значимость результатов поиска; оформлять результаты поиска номенклатура информационных источников, применяемых в профессиональной деятельности;</w:t>
            </w:r>
          </w:p>
          <w:p w:rsidR="003F1289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У.02.07 приемы структурирования информации; 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У.02.08</w:t>
            </w:r>
            <w:r w:rsidR="003F1289"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формат оформления результатов поиска информации</w:t>
            </w:r>
          </w:p>
          <w:p w:rsidR="003F1289" w:rsidRPr="003F1289" w:rsidRDefault="003F1289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У02.09</w:t>
            </w: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рименять средства информационных технологий для </w:t>
            </w:r>
            <w:r w:rsidRPr="003F128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профессиональных задач; </w:t>
            </w:r>
          </w:p>
          <w:p w:rsidR="003F1289" w:rsidRPr="003F1289" w:rsidRDefault="003F1289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У 02.10 использовать современное программное обеспечение</w:t>
            </w:r>
          </w:p>
          <w:p w:rsidR="003F1289" w:rsidRPr="003F1289" w:rsidRDefault="003F1289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З</w:t>
            </w:r>
            <w:proofErr w:type="gramEnd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02.01 номенклатура информационных источников, применяемых в профессиональной деятельности;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02.02 приемы структурирования информации;</w:t>
            </w:r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02.03 формат оформления результатов поиска информации</w:t>
            </w:r>
          </w:p>
          <w:p w:rsidR="003F1289" w:rsidRPr="003F1289" w:rsidRDefault="003F1289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02.04 Современные средства и устройства информатизации; </w:t>
            </w:r>
          </w:p>
          <w:p w:rsidR="003F1289" w:rsidRPr="003F1289" w:rsidRDefault="003F1289" w:rsidP="003F128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02.05 порядок  их применения и программное обеспечение в профессиональной деятельности</w:t>
            </w:r>
          </w:p>
        </w:tc>
      </w:tr>
      <w:tr w:rsidR="007732EC" w:rsidRPr="003F1289" w:rsidTr="003F1289">
        <w:trPr>
          <w:trHeight w:val="21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ОК</w:t>
            </w:r>
            <w:proofErr w:type="gramEnd"/>
            <w:r w:rsidRPr="003F12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05</w:t>
            </w:r>
          </w:p>
        </w:tc>
        <w:tc>
          <w:tcPr>
            <w:tcW w:w="4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pStyle w:val="31"/>
              <w:jc w:val="left"/>
            </w:pPr>
            <w:r w:rsidRPr="003F1289">
              <w:t xml:space="preserve">У 05.01 грамотно излагать свои мысли и оформлять документы по профессиональной тематике на государственном языке, проявлять толерантность </w:t>
            </w:r>
            <w:proofErr w:type="gramStart"/>
            <w:r w:rsidRPr="003F1289">
              <w:t>в</w:t>
            </w:r>
            <w:proofErr w:type="gramEnd"/>
          </w:p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рабочем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коллективе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32EC" w:rsidRPr="003F1289" w:rsidRDefault="007732EC" w:rsidP="003F128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05.01   Особенности социального и культурного контекста; </w:t>
            </w:r>
          </w:p>
          <w:p w:rsidR="007732EC" w:rsidRPr="003F1289" w:rsidRDefault="007732EC" w:rsidP="003F1289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3F1289">
              <w:rPr>
                <w:rFonts w:ascii="Times New Roman" w:hAnsi="Times New Roman" w:cs="Times New Roman"/>
                <w:sz w:val="24"/>
                <w:szCs w:val="24"/>
              </w:rPr>
              <w:t xml:space="preserve"> 05.02 правила оформления документов и построения устных сообщений.</w:t>
            </w:r>
          </w:p>
        </w:tc>
      </w:tr>
    </w:tbl>
    <w:p w:rsidR="007732EC" w:rsidRPr="003F1289" w:rsidRDefault="007732EC" w:rsidP="003F1289">
      <w:pPr>
        <w:spacing w:after="24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7732EC" w:rsidRPr="003F1289" w:rsidRDefault="007732EC" w:rsidP="007732EC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0C9B" w:rsidRPr="003F1289" w:rsidRDefault="000F0C9B" w:rsidP="004571C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N w:val="0"/>
        <w:adjustRightInd w:val="0"/>
        <w:spacing w:after="0" w:line="240" w:lineRule="auto"/>
        <w:rPr>
          <w:b/>
          <w:sz w:val="24"/>
          <w:szCs w:val="24"/>
        </w:rPr>
      </w:pPr>
    </w:p>
    <w:p w:rsidR="004571C7" w:rsidRPr="004571C7" w:rsidRDefault="004571C7" w:rsidP="004571C7">
      <w:pPr>
        <w:pStyle w:val="afff0"/>
        <w:pageBreakBefore/>
        <w:spacing w:after="0"/>
        <w:ind w:left="720"/>
        <w:rPr>
          <w:b/>
        </w:rPr>
      </w:pPr>
    </w:p>
    <w:p w:rsidR="00187DFF" w:rsidRDefault="00187DFF" w:rsidP="00187DFF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:rsidR="00187DFF" w:rsidRDefault="00187DFF" w:rsidP="003F1289">
      <w:pPr>
        <w:spacing w:after="24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p w:rsidR="00202572" w:rsidRDefault="00202572" w:rsidP="00187DFF">
      <w:pPr>
        <w:spacing w:after="24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857752" w:rsidRPr="00857752" w:rsidRDefault="00187DFF" w:rsidP="00857752">
      <w:pPr>
        <w:spacing w:after="24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28"/>
        <w:gridCol w:w="1517"/>
      </w:tblGrid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Максимальная учебная нагрузка (всего)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Обязательная аудиторная учебная нагрузка (всего)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117</w:t>
            </w:r>
          </w:p>
        </w:tc>
      </w:tr>
      <w:tr w:rsidR="00857752" w:rsidRPr="00857752" w:rsidTr="00BE44EB">
        <w:trPr>
          <w:trHeight w:val="481"/>
        </w:trPr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теоретическое обучение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</w:tr>
      <w:tr w:rsidR="00857752" w:rsidRPr="00857752" w:rsidTr="00857752">
        <w:trPr>
          <w:trHeight w:val="387"/>
        </w:trPr>
        <w:tc>
          <w:tcPr>
            <w:tcW w:w="7828" w:type="dxa"/>
          </w:tcPr>
          <w:p w:rsid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857752" w:rsidRPr="00857752" w:rsidTr="00BE44EB">
        <w:trPr>
          <w:trHeight w:val="172"/>
        </w:trPr>
        <w:tc>
          <w:tcPr>
            <w:tcW w:w="7828" w:type="dxa"/>
          </w:tcPr>
          <w:p w:rsidR="00857752" w:rsidRPr="00857752" w:rsidRDefault="00857752" w:rsidP="008577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57752" w:rsidRPr="00857752" w:rsidTr="00BE44EB"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внеаудиторная самостоятельная работа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57752" w:rsidRPr="00857752" w:rsidTr="00BE44EB">
        <w:trPr>
          <w:trHeight w:val="646"/>
        </w:trPr>
        <w:tc>
          <w:tcPr>
            <w:tcW w:w="7828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Итоговая аттестация в форме </w:t>
            </w:r>
            <w:r w:rsidRPr="00857752">
              <w:rPr>
                <w:rFonts w:ascii="Times New Roman" w:hAnsi="Times New Roman" w:cs="Times New Roman"/>
                <w:iCs/>
                <w:sz w:val="24"/>
                <w:szCs w:val="24"/>
                <w:lang w:eastAsia="ru-RU"/>
              </w:rPr>
              <w:t xml:space="preserve">экзамена      </w:t>
            </w:r>
            <w:r w:rsidRPr="00857752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517" w:type="dxa"/>
          </w:tcPr>
          <w:p w:rsidR="00857752" w:rsidRPr="00857752" w:rsidRDefault="00857752" w:rsidP="00857752">
            <w:pPr>
              <w:suppressAutoHyphens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5775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</w:tbl>
    <w:p w:rsidR="00857752" w:rsidRPr="00857752" w:rsidRDefault="00857752" w:rsidP="00857752">
      <w:pPr>
        <w:suppressAutoHyphens w:val="0"/>
        <w:rPr>
          <w:rFonts w:ascii="Times New Roman" w:hAnsi="Times New Roman" w:cs="Times New Roman"/>
          <w:b/>
          <w:i/>
          <w:lang w:eastAsia="ru-RU"/>
        </w:rPr>
        <w:sectPr w:rsidR="00857752" w:rsidRPr="00857752" w:rsidSect="00BE44EB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187DFF" w:rsidRDefault="00187DFF" w:rsidP="00187DFF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lastRenderedPageBreak/>
        <w:t xml:space="preserve">2.2. Тематический план и содержание учебной дисциплины </w:t>
      </w:r>
    </w:p>
    <w:tbl>
      <w:tblPr>
        <w:tblW w:w="14761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2705"/>
        <w:gridCol w:w="5015"/>
        <w:gridCol w:w="1331"/>
        <w:gridCol w:w="3065"/>
        <w:gridCol w:w="1350"/>
        <w:gridCol w:w="1295"/>
      </w:tblGrid>
      <w:tr w:rsidR="00187DF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Объем, акад. ч / в том числе в форме практической подготовки, </w:t>
            </w:r>
            <w:proofErr w:type="spellStart"/>
            <w:proofErr w:type="gramStart"/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акад</w:t>
            </w:r>
            <w:proofErr w:type="spellEnd"/>
            <w:proofErr w:type="gramEnd"/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  <w:r w:rsidRPr="007B496A">
              <w:rPr>
                <w:rStyle w:val="a7"/>
                <w:rFonts w:ascii="Times New Roman" w:hAnsi="Times New Roman"/>
                <w:b/>
                <w:bCs/>
                <w:sz w:val="24"/>
                <w:szCs w:val="24"/>
              </w:rPr>
              <w:footnoteReference w:id="2"/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Код ПК,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Код Н/У/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</w:p>
        </w:tc>
      </w:tr>
      <w:tr w:rsidR="00187DF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87DF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87DFF" w:rsidRPr="00517E49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87DF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Механика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:rsidR="00187DFF" w:rsidRPr="00517E49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26</w:t>
            </w:r>
            <w:r w:rsidRPr="00517E49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:rsidR="00187DF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Кинематика.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Мех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аническое движение. </w:t>
            </w:r>
          </w:p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Векторы, действия над векторами. Перемещение, п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уть. </w:t>
            </w:r>
          </w:p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Скорость. </w:t>
            </w:r>
          </w:p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Равномерное прямолинейное движение. Ускорение. </w:t>
            </w:r>
          </w:p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Равнопеременное прямолинейное движение. Свободное падение. </w:t>
            </w:r>
          </w:p>
          <w:p w:rsidR="00187DFF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Движение тела, брошенного под углом к горизонту. </w:t>
            </w:r>
          </w:p>
          <w:p w:rsidR="00187DFF" w:rsidRPr="007B496A" w:rsidRDefault="00187DFF" w:rsidP="002D1038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Равномерное движение по окружности.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04C3F">
              <w:rPr>
                <w:rFonts w:ascii="Times New Roman" w:hAnsi="Times New Roman" w:cs="Times New Roman"/>
                <w:sz w:val="24"/>
                <w:szCs w:val="24"/>
              </w:rPr>
              <w:t>1, ЛР 2, ЛР 3, ЛР 4, ЛР 5, ЛР</w:t>
            </w:r>
            <w:proofErr w:type="gramStart"/>
            <w:r w:rsidR="00C04C3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="00C04C3F"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187DFF" w:rsidRPr="007B496A" w:rsidRDefault="00187DFF" w:rsidP="002D1038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187DF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заняти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7DF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2D1038" w:rsidP="002D1038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1. Решение тематических задач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187DFF" w:rsidRPr="007B496A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Pr="007B496A" w:rsidRDefault="00187DFF" w:rsidP="002D103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A15992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</w:t>
            </w:r>
            <w:r w:rsidR="00C04C3F"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Законы механики Ньютона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закон Ньютона, с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ила.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Масса, и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мпульс.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Второй закон Ньютона.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Третий закон Ньютона.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Закон всемирного тяготения.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упругости.</w:t>
            </w:r>
          </w:p>
          <w:p w:rsidR="00C04C3F" w:rsidRPr="00E62045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трения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2. Решение тематических задач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3. Законы сохранения в механике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Мощность.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Работа, э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нергия.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энергия.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Потенциальная энергия.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механической энергии. Применение законов сохранения. 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№1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«Изучение закона сохранения импульса</w:t>
            </w:r>
            <w:proofErr w:type="gramStart"/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№2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«Сохранение механической энергии при движении тела под действием сил упругости и тяжести»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№ 3. Решение тематических задач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 Основы молекулярной физики и термодинамики 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Основы молекулярно-кинетической теории. Идеальный газ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молекулярно-кинетической теории.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Броуновское движение.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Диффузия.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Строение газообразных, жидких и твердых тел.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Идеальный газ.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уравнение молекулярно-кинетической теории газов.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и ее измерение.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состояния идеального газа.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2.2. Основы термодинамики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Первое начало термодинамики.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КПД теплового двигателя.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Второе начало термодинамики.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Свойства паров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Испарение и конденсация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Абсолютная и относительная влажность воздуха.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 3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«Измерение влажности воздуха</w:t>
            </w:r>
            <w:proofErr w:type="gramStart"/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Свойства жидкостей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Поверхностное натяжение.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3F1289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4</w:t>
            </w:r>
            <w:r w:rsidRPr="007B496A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«Измерение поверхностног</w:t>
            </w:r>
            <w: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о натяжения жидкости</w:t>
            </w:r>
            <w:r w:rsidRPr="007B496A"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>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2.5. Свойства твердых тел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Мех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анические свойства твердых тел.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Тепловое расширение твердых тел и жидкостей.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Плавление и кристаллизация.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5</w:t>
            </w: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«Изучение деформации растяжения».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6</w:t>
            </w: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«Изучение теплового расширения </w:t>
            </w:r>
            <w:proofErr w:type="gramStart"/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твердых</w:t>
            </w:r>
            <w:proofErr w:type="gramEnd"/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тел.»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тическое занятие № 4. Решение тематических задач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6C1429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Электродинамика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Тема3.1. Электрическое поле.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заряды.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Закон Кулона.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Напряженность электрического поля.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Работа сил электростатического поля. Потенциал.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Законы постоянного тока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 и его характеристики.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Закон Ома для участка цепи без ЭДС. Зависимость электрического сопротивления проводников от температуры.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Закон Ома для полной цепи.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проводников.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Джоуля - 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Ленца.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Работа и мощность электрического тока.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7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«Изучение закона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Ома для участка цепи, последовательного и параллельного соединения проводников</w:t>
            </w:r>
            <w:proofErr w:type="gramStart"/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.»  </w:t>
            </w:r>
            <w:proofErr w:type="gramEnd"/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8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«Изучение закона Ома для полной цепи. Определение ЭДС и внутреннего сопротивления источника напряжения».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6C1429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sz w:val="24"/>
                <w:szCs w:val="24"/>
              </w:rPr>
              <w:t>Прак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тическое занятие № 5. Решение тематических задач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6C1429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C1429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Тема3.3. Электрический ток в различных средах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металлах.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электролитах. Электролиз.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 и вакууме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Собственная проводимость полупроводников. Полупроводниковые приборы.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Магнитное поле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Вектор индукции магнитного поля.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Закон Ампера.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Магнитный поток.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магнитного поля на движущийся заряд.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Сила Лоренца.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3.5. Электромагнитная индукция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Электромагнитная индукция.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Вихревое электрическое поле.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Самоиндукция.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Энергия магнитного поля.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9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«Изучение явления электромагнитной индукции»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4 Колебания и волны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Механические колебания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Колебания и их характеристики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Пружинный маятник.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10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зависимости периода колебаний ни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тяного   маятника от длины нити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 Электромагнитные колебания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Свободные электромагнитные колебания.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Колебательный контур.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Формула Томсона.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ток.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Генераторы тока.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Получение, передача и распределение электроэнергии.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№ 11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«Индуктивные и </w:t>
            </w:r>
            <w:proofErr w:type="gramStart"/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емкостное</w:t>
            </w:r>
            <w:proofErr w:type="gramEnd"/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сопрот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ивления в цепи переменного тока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Электромагнитные волны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Электромагнитное поле как особый вид материи. 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Электромагнитные волны.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Изобретение радио А.С. Поповым. Применение электромагнитных волн.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lastRenderedPageBreak/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5. Оптика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tabs>
                <w:tab w:val="center" w:pos="12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Природа света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Линзы.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2A43CC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tabs>
                <w:tab w:val="center" w:pos="1244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 лабораторные занятия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tabs>
                <w:tab w:val="center" w:pos="1244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№ 12</w:t>
            </w:r>
            <w:r w:rsidRPr="007B496A"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 xml:space="preserve">   «Изучение изображения предметов в тонкой  линзе»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 Волновые свойства света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Интерференция света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ифракция света.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Виды спектров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спектральный анализ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и лабораторных занятий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№ 13</w:t>
            </w:r>
            <w:r w:rsidRPr="007B496A"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«Изучение интерференции и дифракции света»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Основы специальной теории относительности 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Тема 6.1. </w:t>
            </w:r>
            <w:r w:rsidRPr="007B496A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специальной теории относительности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Постулаты Эйнштейна.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Связь массы и энергии свободной частицы.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Элементы квантовой физики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7.1. Квантовая оптика.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Фотоэффект и его законы.</w:t>
            </w:r>
          </w:p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Давление света.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Понятие о корпуск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улярно-волновой природе света. 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7.2. Физика атома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Ядерная модель атома.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Модель атома водорода по </w:t>
            </w:r>
            <w:proofErr w:type="spell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Н.Бору</w:t>
            </w:r>
            <w:proofErr w:type="spell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7.3. 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7B496A"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атомного ядра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a"/>
              <w:jc w:val="both"/>
            </w:pPr>
            <w:r w:rsidRPr="007B496A">
              <w:t>Естественная радиоактивность</w:t>
            </w:r>
            <w:r>
              <w:t>.</w:t>
            </w:r>
          </w:p>
          <w:p w:rsidR="00C04C3F" w:rsidRDefault="00C04C3F" w:rsidP="00C04C3F">
            <w:pPr>
              <w:pStyle w:val="affa"/>
              <w:jc w:val="both"/>
            </w:pPr>
            <w:r w:rsidRPr="007B496A">
              <w:t xml:space="preserve">Строение атомного ядра. </w:t>
            </w:r>
          </w:p>
          <w:p w:rsidR="00C04C3F" w:rsidRDefault="00C04C3F" w:rsidP="00C04C3F">
            <w:pPr>
              <w:pStyle w:val="affa"/>
              <w:jc w:val="both"/>
            </w:pPr>
            <w:r w:rsidRPr="007B496A">
              <w:t xml:space="preserve">Ядерные реакции. </w:t>
            </w:r>
          </w:p>
          <w:p w:rsidR="00C04C3F" w:rsidRPr="007B496A" w:rsidRDefault="00C04C3F" w:rsidP="00C04C3F">
            <w:pPr>
              <w:pStyle w:val="affa"/>
              <w:jc w:val="both"/>
            </w:pPr>
            <w:r w:rsidRPr="007B496A">
              <w:t xml:space="preserve">Биологическое действие радиоактивных излучений. 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a"/>
              <w:jc w:val="both"/>
              <w:rPr>
                <w:b/>
                <w:bCs/>
              </w:rPr>
            </w:pPr>
            <w:r w:rsidRPr="007B496A">
              <w:rPr>
                <w:b/>
                <w:bCs/>
              </w:rPr>
              <w:t>Раздел 8 Эволюция Вселенной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7E4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tabs>
                <w:tab w:val="center" w:pos="12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Гипотеза происхождения Солнечной системы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Солнечная система</w:t>
            </w: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04C3F" w:rsidRPr="007B496A" w:rsidRDefault="00C04C3F" w:rsidP="00C04C3F">
            <w:pPr>
              <w:pStyle w:val="affffff3"/>
              <w:spacing w:line="240" w:lineRule="auto"/>
              <w:jc w:val="both"/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C04C3F" w:rsidRPr="007B496A" w:rsidTr="002B1628">
        <w:trPr>
          <w:trHeight w:val="3007"/>
        </w:trPr>
        <w:tc>
          <w:tcPr>
            <w:tcW w:w="270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8.2. Эволюция Вселенной</w:t>
            </w:r>
            <w:r w:rsidRPr="007B49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. </w:t>
            </w:r>
          </w:p>
        </w:tc>
        <w:tc>
          <w:tcPr>
            <w:tcW w:w="501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C3F" w:rsidRPr="007B496A" w:rsidRDefault="00C04C3F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Вселенной.</w:t>
            </w:r>
          </w:p>
          <w:p w:rsidR="00C04C3F" w:rsidRPr="007B496A" w:rsidRDefault="00C04C3F" w:rsidP="00C04C3F">
            <w:pPr>
              <w:pStyle w:val="affa"/>
              <w:jc w:val="both"/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C04C3F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2B1628" w:rsidRPr="007B496A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ЛР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1, ЛР 2, ЛР 3, ЛР 4, ЛР 5, ЛР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ЛР7, ЛР 8, ЛР 9, ЛР10, ЛР11, ЛР12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B496A">
              <w:rPr>
                <w:rFonts w:ascii="Times New Roman" w:hAnsi="Times New Roman" w:cs="Times New Roman"/>
                <w:sz w:val="24"/>
                <w:szCs w:val="24"/>
              </w:rPr>
              <w:t xml:space="preserve"> 05</w:t>
            </w:r>
          </w:p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01.01. 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01.03.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02.06.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У </w:t>
            </w:r>
            <w:r w:rsidRPr="007B496A">
              <w:rPr>
                <w:rFonts w:ascii="Times New Roman" w:hAnsi="Times New Roman" w:cs="Times New Roman"/>
                <w:iCs/>
                <w:sz w:val="24"/>
                <w:szCs w:val="24"/>
              </w:rPr>
              <w:t>09.02.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01.05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05.02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09.01</w:t>
            </w:r>
          </w:p>
          <w:p w:rsidR="00C04C3F" w:rsidRPr="007B496A" w:rsidRDefault="00C04C3F" w:rsidP="00C04C3F">
            <w:pPr>
              <w:spacing w:after="0" w:line="240" w:lineRule="auto"/>
              <w:jc w:val="both"/>
            </w:pPr>
            <w:proofErr w:type="gramStart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</w:t>
            </w:r>
            <w:r w:rsidRPr="007B496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09.02</w:t>
            </w:r>
          </w:p>
        </w:tc>
      </w:tr>
      <w:tr w:rsidR="002B1628" w:rsidRPr="007B496A" w:rsidTr="002B1628">
        <w:trPr>
          <w:trHeight w:val="280"/>
        </w:trPr>
        <w:tc>
          <w:tcPr>
            <w:tcW w:w="27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28" w:rsidRDefault="002B1628" w:rsidP="00C04C3F">
            <w:pPr>
              <w:pStyle w:val="affffff3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501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28" w:rsidRDefault="002B1628" w:rsidP="00C04C3F">
            <w:pPr>
              <w:pStyle w:val="affa"/>
              <w:jc w:val="both"/>
            </w:pP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B1628" w:rsidRDefault="002B1628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117</w:t>
            </w:r>
          </w:p>
        </w:tc>
        <w:tc>
          <w:tcPr>
            <w:tcW w:w="306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28" w:rsidRPr="007B496A" w:rsidRDefault="002B1628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B1628" w:rsidRPr="007B496A" w:rsidRDefault="002B1628" w:rsidP="00C04C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B1628" w:rsidRDefault="002B1628" w:rsidP="00C04C3F">
            <w:pPr>
              <w:spacing w:after="0" w:line="240" w:lineRule="auto"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496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проводится в форме экзамена</w:t>
            </w: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04C3F" w:rsidRPr="007B496A" w:rsidTr="002D1038">
        <w:trPr>
          <w:trHeight w:val="23"/>
        </w:trPr>
        <w:tc>
          <w:tcPr>
            <w:tcW w:w="7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04C3F" w:rsidRPr="007B496A" w:rsidRDefault="00C04C3F" w:rsidP="00C04C3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4C3F" w:rsidRPr="007B496A" w:rsidRDefault="00C04C3F" w:rsidP="00C04C3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187DFF" w:rsidRDefault="00187DFF" w:rsidP="00187DFF">
      <w:pPr>
        <w:jc w:val="both"/>
        <w:rPr>
          <w:rFonts w:ascii="Times New Roman" w:hAnsi="Times New Roman" w:cs="Times New Roman"/>
          <w:b/>
          <w:bCs/>
        </w:rPr>
        <w:sectPr w:rsidR="00187DFF">
          <w:pgSz w:w="16838" w:h="11906" w:orient="landscape"/>
          <w:pgMar w:top="851" w:right="1134" w:bottom="851" w:left="992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bCs/>
          <w:i/>
        </w:rPr>
        <w:t xml:space="preserve"> </w:t>
      </w:r>
    </w:p>
    <w:p w:rsidR="00187DFF" w:rsidRPr="0084257E" w:rsidRDefault="00187DFF" w:rsidP="00187DFF">
      <w:pPr>
        <w:ind w:left="1353"/>
        <w:rPr>
          <w:rFonts w:ascii="Times New Roman" w:hAnsi="Times New Roman" w:cs="Times New Roman"/>
          <w:b/>
          <w:bCs/>
          <w:sz w:val="28"/>
          <w:szCs w:val="28"/>
        </w:rPr>
      </w:pPr>
      <w:r w:rsidRPr="0084257E">
        <w:rPr>
          <w:rFonts w:ascii="Times New Roman" w:hAnsi="Times New Roman" w:cs="Times New Roman"/>
          <w:b/>
          <w:bCs/>
        </w:rPr>
        <w:lastRenderedPageBreak/>
        <w:t>3. УСЛОВИЯ РЕАЛИЗАЦИИ УЧЕБНОЙ ДИСЦИПЛИНЫ</w:t>
      </w:r>
    </w:p>
    <w:p w:rsidR="0084257E" w:rsidRPr="0084257E" w:rsidRDefault="0084257E" w:rsidP="00842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1" w:name="_Hlk90308034"/>
      <w:r w:rsidRPr="008425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471610" w:rsidRDefault="00471610" w:rsidP="00E95DB0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Кабинет «Математика/Физика»</w:t>
      </w:r>
    </w:p>
    <w:p w:rsidR="00471610" w:rsidRPr="00471610" w:rsidRDefault="00471610" w:rsidP="00471610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4716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Оборудование рабочего места преподавателя: компьютер с подключением к сети интернет, проектор, экран, принтер.</w:t>
      </w:r>
    </w:p>
    <w:p w:rsidR="00441E6F" w:rsidRPr="0084257E" w:rsidRDefault="00471610" w:rsidP="00471610">
      <w:pPr>
        <w:tabs>
          <w:tab w:val="left" w:pos="993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716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Оборудование р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абочих мест обучающихся: </w:t>
      </w:r>
      <w:r w:rsidRPr="004716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парты, стулья,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доска, </w:t>
      </w:r>
      <w:r w:rsidRPr="00471610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комплект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плакатов по физике, лабораторное и демонстрационное оборудование в соответствии с образовательной программой, расходные материалы.</w:t>
      </w:r>
    </w:p>
    <w:p w:rsidR="0084257E" w:rsidRPr="0084257E" w:rsidRDefault="0084257E" w:rsidP="0084257E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57E" w:rsidRPr="0084257E" w:rsidRDefault="0084257E" w:rsidP="0084257E">
      <w:pPr>
        <w:tabs>
          <w:tab w:val="left" w:pos="4516"/>
          <w:tab w:val="left" w:pos="5432"/>
          <w:tab w:val="left" w:pos="6348"/>
          <w:tab w:val="left" w:pos="7264"/>
          <w:tab w:val="left" w:pos="8180"/>
          <w:tab w:val="left" w:pos="9096"/>
          <w:tab w:val="left" w:pos="10012"/>
          <w:tab w:val="left" w:pos="10928"/>
          <w:tab w:val="left" w:pos="11844"/>
          <w:tab w:val="left" w:pos="12760"/>
          <w:tab w:val="left" w:pos="13676"/>
          <w:tab w:val="left" w:pos="14592"/>
          <w:tab w:val="left" w:pos="15508"/>
          <w:tab w:val="left" w:pos="16424"/>
          <w:tab w:val="left" w:pos="17340"/>
          <w:tab w:val="left" w:pos="182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84257E" w:rsidRPr="0084257E" w:rsidRDefault="0084257E" w:rsidP="00842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Перечень учебных изданий, Интернет-ресурсов, дополнительной литературы</w:t>
      </w:r>
    </w:p>
    <w:p w:rsidR="0084257E" w:rsidRPr="0084257E" w:rsidRDefault="0084257E" w:rsidP="008425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Основные источники: 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>Физика. 10 класс</w:t>
      </w:r>
      <w:proofErr w:type="gram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азовый уровень).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Г.Я.,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Буховцев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Б.Б., Сотский Н.Н. (под ред. Парфентьевой Н.А.) – М.: Просвещение, 2015.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Физика. 10 класс. Электронное приложение (DVD) к учебнику Мякишева Г.Я.,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Буховцева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Б.Б., Сотского Н.Н. (под ред. Парфентьевой Н.А.) – М.: Просвещение, 2015.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>Физика. 11 класс</w:t>
      </w:r>
      <w:proofErr w:type="gram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proofErr w:type="gram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</w:t>
      </w:r>
      <w:proofErr w:type="gram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азовый уровень).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Г.Я.,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Буховцев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Б.Б.,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Чаругин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В.М.(под ред. Парфентьевой Н.А.) – М.: Просвещение, 2014.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Физика. 11 класс. Электронное приложение (DVD) к учебнику Мякишева Г.Я.,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Буховцева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Б.Б.,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Чаругина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В.М. (под ред. Парфентьевой Н.А.) – М.: Просвещение, 2019.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>Сборник задач по физике.10-11 классы. Парфентьевой Н.А. – М.: Просвещение, 2017.</w:t>
      </w:r>
    </w:p>
    <w:p w:rsidR="0084257E" w:rsidRPr="0084257E" w:rsidRDefault="0084257E" w:rsidP="0084257E">
      <w:pPr>
        <w:numPr>
          <w:ilvl w:val="0"/>
          <w:numId w:val="8"/>
        </w:num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Физика Кравченко Н.Ю. Учебник и практикум для 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спо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>.-М.:</w:t>
      </w:r>
      <w:proofErr w:type="spellStart"/>
      <w:r w:rsidRPr="0084257E">
        <w:rPr>
          <w:rFonts w:ascii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>, 2019.</w:t>
      </w:r>
    </w:p>
    <w:p w:rsidR="0084257E" w:rsidRPr="0084257E" w:rsidRDefault="0084257E" w:rsidP="0084257E">
      <w:pPr>
        <w:suppressAutoHyphens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57E" w:rsidRPr="0084257E" w:rsidRDefault="0084257E" w:rsidP="0084257E">
      <w:pPr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57E" w:rsidRPr="0084257E" w:rsidRDefault="0084257E" w:rsidP="0084257E">
      <w:pPr>
        <w:tabs>
          <w:tab w:val="num" w:pos="0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sz w:val="28"/>
          <w:szCs w:val="28"/>
          <w:lang w:eastAsia="ru-RU"/>
        </w:rPr>
        <w:t>Дополнительные источники:</w:t>
      </w:r>
    </w:p>
    <w:p w:rsidR="0084257E" w:rsidRPr="0084257E" w:rsidRDefault="0084257E" w:rsidP="0084257E">
      <w:pPr>
        <w:tabs>
          <w:tab w:val="num" w:pos="0"/>
        </w:tabs>
        <w:suppressAutoHyphens w:val="0"/>
        <w:spacing w:after="0" w:line="240" w:lineRule="auto"/>
        <w:ind w:left="126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48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Буховцев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Б.Б, Сотский Н.Н. Физика. 10 класс: Учебник базового уровня для общеобразовательных учебных заведений. - М.: Дрофа 2014.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43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2.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Буховцев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Б.Б, Сотский Н.Ц.</w:t>
      </w:r>
      <w:r w:rsidRPr="0084257E">
        <w:rPr>
          <w:rFonts w:ascii="Times New Roman" w:hAnsi="Times New Roman" w:cs="Times New Roman"/>
          <w:bCs/>
          <w:iCs/>
          <w:sz w:val="28"/>
          <w:szCs w:val="28"/>
          <w:vertAlign w:val="subscript"/>
          <w:lang w:eastAsia="ru-RU"/>
        </w:rPr>
        <w:t>4</w:t>
      </w: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Физика. 11 класс: Учебник базового уровня для общеобразовательных учебных заведений. - М.: Дрофа 2014.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34" w:right="51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3.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Рымкевич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А.П. Сборник задач для 10-11 классов.- М.: Дрофа, 2006. 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34" w:right="51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4. Сборник задач по физике.10-11 классы. Парфентьевой Н.А. – М.: Просвещение, 2014 5.Левитан Е.П. Астрономия-11.- М.: Просвещение, 2003.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3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5.Астрономия: Учеб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ля 11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кл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общеобразоват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. учреждений / В.В. Порфирьев. - 2-е изд.,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перераб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 и доп. - М.: Просвещение, 2003.- 174 с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lastRenderedPageBreak/>
        <w:t xml:space="preserve">6.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Гомоюнов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К.К.,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Кесамаллы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М.Ф.,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Кесамаллы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Ф.П. и др. Толковый словарь школьника по физике: Учеб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особие для средней школы / под общей ред.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7.Яворский Б.М. 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Детлаф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А.Л. Физика. Пособие для школьников старших классов и поступающих в вузы. - М.: Дрофа, 2005. Энциклопедии для детей по технике и физике.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0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8.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Синяков А.З. Физика: Колебания и волны. 11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кл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.: Учеб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ля углубленного изучения физики. - 3-е изд. - М.: Дрофа, 2012. - 288 с. </w:t>
      </w:r>
    </w:p>
    <w:p w:rsidR="0084257E" w:rsidRPr="0084257E" w:rsidRDefault="0084257E" w:rsidP="0084257E">
      <w:pPr>
        <w:tabs>
          <w:tab w:val="left" w:pos="355"/>
        </w:tabs>
        <w:suppressAutoHyphens w:val="0"/>
        <w:autoSpaceDE w:val="0"/>
        <w:autoSpaceDN w:val="0"/>
        <w:adjustRightInd w:val="0"/>
        <w:spacing w:after="0" w:line="240" w:lineRule="auto"/>
        <w:ind w:left="14" w:right="51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9.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Синяков А.З. Физика: Молекулярная физика. Термодинамика10</w:t>
      </w: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кл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.: Учебник для углубленного изучения физики. - 3-е изд. - М.: Дрофа,2012.-352с.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10.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Синяков А.З. Физика: Оптика. Квантовая физика. 11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кл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.: Учеб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ля углубленного изучения физики. - М.: Дрофа, 2012. - 464 с. 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11.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Г.Я., Синяков А.З.,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Слободков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Б.А. Физика: Электродинамика. 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ind w:left="14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10-11</w:t>
      </w: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ab/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кл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.: Учеб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</w:t>
      </w:r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</w:t>
      </w:r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ля углубленного изучения физики. - 3-е изд. - М.: Дрофа,</w:t>
      </w:r>
    </w:p>
    <w:p w:rsidR="0084257E" w:rsidRPr="0084257E" w:rsidRDefault="0084257E" w:rsidP="0084257E">
      <w:pPr>
        <w:tabs>
          <w:tab w:val="left" w:pos="355"/>
        </w:tabs>
        <w:suppressAutoHyphens w:val="0"/>
        <w:autoSpaceDE w:val="0"/>
        <w:autoSpaceDN w:val="0"/>
        <w:adjustRightInd w:val="0"/>
        <w:spacing w:after="0" w:line="240" w:lineRule="auto"/>
        <w:ind w:right="518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2012.-480 с.</w:t>
      </w:r>
    </w:p>
    <w:p w:rsidR="0084257E" w:rsidRPr="0084257E" w:rsidRDefault="0084257E" w:rsidP="0084257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4257E" w:rsidRPr="0084257E" w:rsidRDefault="0084257E" w:rsidP="0084257E">
      <w:pPr>
        <w:tabs>
          <w:tab w:val="num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jc w:val="both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/>
          <w:bCs/>
          <w:iCs/>
          <w:sz w:val="28"/>
          <w:szCs w:val="28"/>
          <w:lang w:eastAsia="ru-RU"/>
        </w:rPr>
        <w:t>Рекомендуемые сайты и электронные пособия по физике</w:t>
      </w:r>
    </w:p>
    <w:p w:rsidR="0084257E" w:rsidRPr="0084257E" w:rsidRDefault="0084257E" w:rsidP="0084257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Электронные приложения к учебникам физики для 10 класса (авторы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Г.Я. и </w:t>
      </w:r>
      <w:proofErr w:type="spellStart"/>
      <w:proofErr w:type="gram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др</w:t>
      </w:r>
      <w:proofErr w:type="spellEnd"/>
      <w:proofErr w:type="gram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) и для 11 класса (авторы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Мякишев</w:t>
      </w:r>
      <w:proofErr w:type="spellEnd"/>
      <w:r w:rsidRPr="0084257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Г.Я.) (</w:t>
      </w:r>
      <w:hyperlink r:id="rId9" w:history="1">
        <w:r w:rsidRPr="008425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www.edu-media.ru)/</w:t>
        </w:r>
      </w:hyperlink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:rsidR="0084257E" w:rsidRPr="0084257E" w:rsidRDefault="0084257E" w:rsidP="0084257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УМК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Пурышевой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Н.С. 10-11кл.  </w:t>
      </w:r>
      <w:hyperlink r:id="rId10" w:history="1">
        <w:r w:rsidRPr="008425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http://www.drofa.ru/catnews/dl/main/physics/</w:t>
        </w:r>
      </w:hyperlink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:rsidR="0084257E" w:rsidRPr="0084257E" w:rsidRDefault="0084257E" w:rsidP="0084257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Тематическое планирование. Физика. Астрономия. Информатика. – Волгоград, Учитель, 2010 (</w:t>
      </w:r>
      <w:hyperlink r:id="rId11" w:history="1">
        <w:r w:rsidRPr="008425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www.uchitel-izd.ru)/</w:t>
        </w:r>
      </w:hyperlink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  </w:t>
      </w:r>
    </w:p>
    <w:p w:rsidR="0084257E" w:rsidRPr="0084257E" w:rsidRDefault="0084257E" w:rsidP="0084257E">
      <w:pPr>
        <w:widowControl w:val="0"/>
        <w:numPr>
          <w:ilvl w:val="0"/>
          <w:numId w:val="7"/>
        </w:num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Во время проведения демонстрационных опытов полезно использовать  электронные пособия:</w:t>
      </w: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Открытая физика / под ред. С.М.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Козела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. – М.: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Физикон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- Физика. Механика. Методики и материалы к урокам.</w:t>
      </w: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 xml:space="preserve">- Физика. 7 – 11 классы. Практикум. – М.: </w:t>
      </w:r>
      <w:proofErr w:type="spellStart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Физикон</w:t>
      </w:r>
      <w:proofErr w:type="spellEnd"/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.</w:t>
      </w: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- Библиотека электронных наглядных пособий. Физика. 7 – 11 классы. – М.: Кирилл и Мефодий.</w:t>
      </w: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ab/>
      </w:r>
    </w:p>
    <w:p w:rsidR="0084257E" w:rsidRPr="0084257E" w:rsidRDefault="0084257E" w:rsidP="0084257E">
      <w:pPr>
        <w:widowControl w:val="0"/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- Ученический эксперимент по физике. – М.: Центр МНТП.</w:t>
      </w:r>
    </w:p>
    <w:p w:rsidR="0084257E" w:rsidRPr="0084257E" w:rsidRDefault="0084257E" w:rsidP="0084257E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- Школьный физический эксперимент. – М.: ИД «Равновесие»</w:t>
      </w:r>
    </w:p>
    <w:p w:rsidR="00EB65CA" w:rsidRPr="00471610" w:rsidRDefault="0084257E" w:rsidP="00471610">
      <w:pPr>
        <w:suppressAutoHyphens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  <w:lang w:eastAsia="ru-RU"/>
        </w:rPr>
      </w:pPr>
      <w:r w:rsidRPr="0084257E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5. С</w:t>
      </w:r>
      <w:r w:rsidRPr="0084257E">
        <w:rPr>
          <w:rFonts w:ascii="Times New Roman" w:hAnsi="Times New Roman" w:cs="Times New Roman"/>
          <w:sz w:val="28"/>
          <w:szCs w:val="28"/>
          <w:lang w:eastAsia="ar-SA"/>
        </w:rPr>
        <w:t xml:space="preserve">борник демонстрационных опытов для средней общеобразовательной школы. Школьный физический эксперимент. СГУ ТВ. </w:t>
      </w:r>
      <w:proofErr w:type="spellStart"/>
      <w:r w:rsidRPr="0084257E">
        <w:rPr>
          <w:rFonts w:ascii="Times New Roman" w:hAnsi="Times New Roman" w:cs="Times New Roman"/>
          <w:color w:val="0000FF"/>
          <w:sz w:val="28"/>
          <w:szCs w:val="28"/>
          <w:lang w:eastAsia="ar-SA"/>
        </w:rPr>
        <w:t>e-mail:kasset@sgutv.ru</w:t>
      </w:r>
      <w:proofErr w:type="spellEnd"/>
      <w:r w:rsidRPr="0084257E">
        <w:rPr>
          <w:rFonts w:ascii="Times New Roman" w:hAnsi="Times New Roman" w:cs="Times New Roman"/>
          <w:color w:val="0000FF"/>
          <w:sz w:val="28"/>
          <w:szCs w:val="28"/>
          <w:lang w:eastAsia="ar-SA"/>
        </w:rPr>
        <w:t xml:space="preserve">; </w:t>
      </w:r>
      <w:hyperlink r:id="rId12" w:history="1">
        <w:r w:rsidRPr="0084257E">
          <w:rPr>
            <w:rFonts w:ascii="Times New Roman" w:hAnsi="Times New Roman" w:cs="Times New Roman"/>
            <w:color w:val="0000FF"/>
            <w:sz w:val="28"/>
            <w:szCs w:val="28"/>
            <w:u w:val="single"/>
            <w:lang w:eastAsia="ar-SA"/>
          </w:rPr>
          <w:t>www.sgutv.ru</w:t>
        </w:r>
      </w:hyperlink>
      <w:bookmarkStart w:id="2" w:name="_GoBack"/>
      <w:bookmarkEnd w:id="2"/>
    </w:p>
    <w:bookmarkEnd w:id="1"/>
    <w:p w:rsidR="00187DFF" w:rsidRDefault="0084257E" w:rsidP="00187DFF">
      <w:pPr>
        <w:autoSpaceDE w:val="0"/>
        <w:spacing w:after="0" w:line="240" w:lineRule="auto"/>
        <w:ind w:firstLine="709"/>
        <w:jc w:val="both"/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6</w:t>
      </w:r>
      <w:r w:rsidR="00187DFF" w:rsidRPr="007B496A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 w:rsidR="00187DFF">
        <w:rPr>
          <w:rFonts w:ascii="Times New Roman" w:hAnsi="Times New Roman" w:cs="Times New Roman"/>
          <w:sz w:val="28"/>
          <w:szCs w:val="28"/>
          <w:lang w:eastAsia="ru-RU"/>
        </w:rPr>
        <w:t xml:space="preserve">Каталог Российского образовательного портала    </w:t>
      </w:r>
      <w:hyperlink r:id="rId13" w:history="1">
        <w:r w:rsidR="00187DFF">
          <w:rPr>
            <w:rStyle w:val="a8"/>
            <w:rFonts w:ascii="Times New Roman" w:hAnsi="Times New Roman"/>
            <w:sz w:val="28"/>
            <w:szCs w:val="28"/>
            <w:lang w:val="en-US" w:eastAsia="ru-RU"/>
          </w:rPr>
          <w:t>http</w:t>
        </w:r>
        <w:r w:rsidR="00187DFF">
          <w:rPr>
            <w:rStyle w:val="a8"/>
            <w:rFonts w:ascii="Times New Roman" w:hAnsi="Times New Roman"/>
            <w:sz w:val="28"/>
            <w:szCs w:val="28"/>
            <w:lang w:eastAsia="ru-RU"/>
          </w:rPr>
          <w:t>://</w:t>
        </w:r>
        <w:r w:rsidR="00187DFF">
          <w:rPr>
            <w:rStyle w:val="a8"/>
            <w:rFonts w:ascii="Times New Roman" w:hAnsi="Times New Roman"/>
            <w:sz w:val="28"/>
            <w:szCs w:val="28"/>
            <w:lang w:val="en-US" w:eastAsia="ru-RU"/>
          </w:rPr>
          <w:t>window</w:t>
        </w:r>
        <w:r w:rsidR="00187DFF">
          <w:rPr>
            <w:rStyle w:val="a8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187DFF">
          <w:rPr>
            <w:rStyle w:val="a8"/>
            <w:rFonts w:ascii="Times New Roman" w:hAnsi="Times New Roman"/>
            <w:sz w:val="28"/>
            <w:szCs w:val="28"/>
            <w:lang w:val="en-US" w:eastAsia="ru-RU"/>
          </w:rPr>
          <w:t>edu</w:t>
        </w:r>
        <w:proofErr w:type="spellEnd"/>
        <w:r w:rsidR="00187DFF">
          <w:rPr>
            <w:rStyle w:val="a8"/>
            <w:rFonts w:ascii="Times New Roman" w:hAnsi="Times New Roman"/>
            <w:sz w:val="28"/>
            <w:szCs w:val="28"/>
            <w:lang w:eastAsia="ru-RU"/>
          </w:rPr>
          <w:t>.</w:t>
        </w:r>
        <w:proofErr w:type="spellStart"/>
        <w:r w:rsidR="00187DFF">
          <w:rPr>
            <w:rStyle w:val="a8"/>
            <w:rFonts w:ascii="Times New Roman" w:hAnsi="Times New Roman"/>
            <w:sz w:val="28"/>
            <w:szCs w:val="28"/>
            <w:lang w:val="en-US" w:eastAsia="ru-RU"/>
          </w:rPr>
          <w:t>ru</w:t>
        </w:r>
        <w:proofErr w:type="spellEnd"/>
        <w:r w:rsidR="00187DFF">
          <w:rPr>
            <w:rStyle w:val="a8"/>
            <w:rFonts w:ascii="Times New Roman" w:hAnsi="Times New Roman"/>
            <w:sz w:val="28"/>
            <w:szCs w:val="28"/>
            <w:lang w:eastAsia="ru-RU"/>
          </w:rPr>
          <w:t>/</w:t>
        </w:r>
        <w:r w:rsidR="00187DFF">
          <w:rPr>
            <w:rStyle w:val="a8"/>
            <w:rFonts w:ascii="Times New Roman" w:hAnsi="Times New Roman"/>
            <w:sz w:val="28"/>
            <w:szCs w:val="28"/>
            <w:lang w:val="en-US" w:eastAsia="ru-RU"/>
          </w:rPr>
          <w:t>catalog</w:t>
        </w:r>
      </w:hyperlink>
      <w:r w:rsidR="00187D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187DFF" w:rsidRDefault="0084257E" w:rsidP="00187DFF">
      <w:pPr>
        <w:autoSpaceDE w:val="0"/>
        <w:spacing w:after="0" w:line="240" w:lineRule="auto"/>
        <w:ind w:firstLine="709"/>
        <w:jc w:val="both"/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</w:pPr>
      <w:r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>7</w:t>
      </w:r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 xml:space="preserve">. </w:t>
      </w:r>
      <w:proofErr w:type="spellStart"/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>Видеоуроки</w:t>
      </w:r>
      <w:proofErr w:type="spellEnd"/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 xml:space="preserve"> по предметам,   </w:t>
      </w:r>
      <w:r w:rsidR="00187DF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hyperlink r:id="rId14" w:history="1"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https://infourok.ru/videouroki</w:t>
        </w:r>
      </w:hyperlink>
    </w:p>
    <w:p w:rsidR="00187DFF" w:rsidRDefault="0084257E" w:rsidP="00187DFF">
      <w:pPr>
        <w:autoSpaceDE w:val="0"/>
        <w:spacing w:after="0" w:line="240" w:lineRule="auto"/>
        <w:ind w:firstLine="709"/>
        <w:jc w:val="both"/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</w:pPr>
      <w:r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>8</w:t>
      </w:r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 xml:space="preserve">.Библиотека методических материалов для учителей: </w:t>
      </w:r>
      <w:hyperlink r:id="rId15" w:history="1"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https://infourok.ru/biblioteka</w:t>
        </w:r>
      </w:hyperlink>
    </w:p>
    <w:p w:rsidR="00187DFF" w:rsidRDefault="0084257E" w:rsidP="00187DFF">
      <w:pPr>
        <w:autoSpaceDE w:val="0"/>
        <w:spacing w:after="0" w:line="240" w:lineRule="auto"/>
        <w:ind w:firstLine="709"/>
        <w:jc w:val="both"/>
        <w:rPr>
          <w:rStyle w:val="a8"/>
          <w:rFonts w:ascii="Times New Roman" w:hAnsi="Times New Roman"/>
          <w:color w:val="000000"/>
          <w:spacing w:val="3"/>
          <w:sz w:val="28"/>
          <w:szCs w:val="28"/>
          <w:u w:val="none"/>
          <w:shd w:val="clear" w:color="auto" w:fill="F9F9F9"/>
          <w:lang w:eastAsia="ru-RU"/>
        </w:rPr>
      </w:pPr>
      <w:r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>9</w:t>
      </w:r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 xml:space="preserve">. </w:t>
      </w:r>
      <w:proofErr w:type="spellStart"/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>Видеоуроки</w:t>
      </w:r>
      <w:proofErr w:type="spellEnd"/>
      <w:r w:rsidR="00187DFF">
        <w:rPr>
          <w:rStyle w:val="style-scope"/>
          <w:rFonts w:ascii="Times New Roman" w:hAnsi="Times New Roman" w:cs="Times New Roman"/>
          <w:color w:val="030303"/>
          <w:spacing w:val="3"/>
          <w:sz w:val="28"/>
          <w:szCs w:val="28"/>
          <w:shd w:val="clear" w:color="auto" w:fill="F9F9F9"/>
          <w:lang w:eastAsia="ru-RU"/>
        </w:rPr>
        <w:t xml:space="preserve"> по школьной программе,</w:t>
      </w:r>
      <w:r w:rsidR="00187DFF">
        <w:rPr>
          <w:rStyle w:val="a8"/>
          <w:rFonts w:ascii="Times New Roman" w:hAnsi="Times New Roman"/>
          <w:spacing w:val="3"/>
          <w:sz w:val="28"/>
          <w:szCs w:val="28"/>
          <w:shd w:val="clear" w:color="auto" w:fill="F9F9F9"/>
          <w:lang w:eastAsia="ru-RU"/>
        </w:rPr>
        <w:t xml:space="preserve"> </w:t>
      </w:r>
      <w:hyperlink r:id="rId16" w:history="1"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https://interneturok.ru</w:t>
        </w:r>
      </w:hyperlink>
    </w:p>
    <w:p w:rsidR="00187DFF" w:rsidRDefault="0084257E" w:rsidP="0084257E">
      <w:pPr>
        <w:autoSpaceDE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Style w:val="a8"/>
          <w:rFonts w:ascii="Times New Roman" w:hAnsi="Times New Roman"/>
          <w:color w:val="000000"/>
          <w:spacing w:val="3"/>
          <w:sz w:val="28"/>
          <w:szCs w:val="28"/>
          <w:u w:val="none"/>
          <w:shd w:val="clear" w:color="auto" w:fill="F9F9F9"/>
          <w:lang w:eastAsia="ru-RU"/>
        </w:rPr>
        <w:t xml:space="preserve">         10</w:t>
      </w:r>
      <w:r w:rsidR="00187DFF">
        <w:rPr>
          <w:rStyle w:val="a8"/>
          <w:rFonts w:ascii="Times New Roman" w:hAnsi="Times New Roman"/>
          <w:color w:val="000000"/>
          <w:spacing w:val="3"/>
          <w:sz w:val="28"/>
          <w:szCs w:val="28"/>
          <w:u w:val="none"/>
          <w:shd w:val="clear" w:color="auto" w:fill="F9F9F9"/>
          <w:lang w:eastAsia="ru-RU"/>
        </w:rPr>
        <w:t>. Российская электронная школа</w:t>
      </w:r>
      <w:r w:rsidR="00187DFF">
        <w:rPr>
          <w:rStyle w:val="a8"/>
          <w:rFonts w:ascii="Times New Roman" w:hAnsi="Times New Roman"/>
          <w:spacing w:val="3"/>
          <w:sz w:val="28"/>
          <w:szCs w:val="28"/>
          <w:shd w:val="clear" w:color="auto" w:fill="F9F9F9"/>
          <w:lang w:eastAsia="ru-RU"/>
        </w:rPr>
        <w:t xml:space="preserve">, </w:t>
      </w:r>
      <w:hyperlink r:id="rId17" w:history="1"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val="en-US" w:eastAsia="ru-RU"/>
          </w:rPr>
          <w:t>https</w:t>
        </w:r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://</w:t>
        </w:r>
        <w:proofErr w:type="spellStart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val="en-US" w:eastAsia="ru-RU"/>
          </w:rPr>
          <w:t>resh</w:t>
        </w:r>
        <w:proofErr w:type="spellEnd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.</w:t>
        </w:r>
        <w:proofErr w:type="spellStart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val="en-US" w:eastAsia="ru-RU"/>
          </w:rPr>
          <w:t>edu</w:t>
        </w:r>
        <w:proofErr w:type="spellEnd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.</w:t>
        </w:r>
        <w:proofErr w:type="spellStart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val="en-US" w:eastAsia="ru-RU"/>
          </w:rPr>
          <w:t>ru</w:t>
        </w:r>
        <w:proofErr w:type="spellEnd"/>
        <w:r w:rsidR="00187DFF">
          <w:rPr>
            <w:rStyle w:val="a8"/>
            <w:rFonts w:ascii="Times New Roman" w:hAnsi="Times New Roman"/>
            <w:spacing w:val="3"/>
            <w:sz w:val="28"/>
            <w:szCs w:val="28"/>
            <w:shd w:val="clear" w:color="auto" w:fill="F9F9F9"/>
            <w:lang w:eastAsia="ru-RU"/>
          </w:rPr>
          <w:t>/</w:t>
        </w:r>
      </w:hyperlink>
      <w:r w:rsidR="00187DFF">
        <w:rPr>
          <w:rStyle w:val="a8"/>
          <w:rFonts w:ascii="Times New Roman" w:hAnsi="Times New Roman"/>
          <w:spacing w:val="3"/>
          <w:sz w:val="28"/>
          <w:szCs w:val="28"/>
          <w:shd w:val="clear" w:color="auto" w:fill="F9F9F9"/>
          <w:lang w:eastAsia="ru-RU"/>
        </w:rPr>
        <w:t xml:space="preserve">   </w:t>
      </w:r>
    </w:p>
    <w:p w:rsidR="00187DFF" w:rsidRDefault="00187DFF" w:rsidP="00187DFF">
      <w:pPr>
        <w:spacing w:after="0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187DFF" w:rsidRDefault="00187DFF" w:rsidP="00187DFF">
      <w:pPr>
        <w:pageBreakBefore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4. КОНТРОЛЬ И ОЦЕНКА РЕЗУЛЬТАТОВ ОСВОЕНИЯ  </w:t>
      </w:r>
    </w:p>
    <w:p w:rsidR="00187DFF" w:rsidRDefault="00187DFF" w:rsidP="00187DF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:rsidR="00187DFF" w:rsidRDefault="00187DFF" w:rsidP="00187DFF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Ind w:w="-20" w:type="dxa"/>
        <w:tblLayout w:type="fixed"/>
        <w:tblLook w:val="0000" w:firstRow="0" w:lastRow="0" w:firstColumn="0" w:lastColumn="0" w:noHBand="0" w:noVBand="0"/>
      </w:tblPr>
      <w:tblGrid>
        <w:gridCol w:w="3350"/>
        <w:gridCol w:w="2884"/>
        <w:gridCol w:w="3376"/>
      </w:tblGrid>
      <w:tr w:rsidR="00187DFF" w:rsidTr="002D1038"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>
              <w:rPr>
                <w:rStyle w:val="15"/>
                <w:rFonts w:ascii="Times New Roman" w:hAnsi="Times New Roman" w:cs="Times New Roman"/>
                <w:sz w:val="24"/>
                <w:szCs w:val="24"/>
              </w:rPr>
              <w:footnoteReference w:id="3"/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187DFF" w:rsidTr="002D1038"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смысл понятия: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  <w:proofErr w:type="gramEnd"/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  <w:proofErr w:type="gramEnd"/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вклад российских и зарубежных ученых, оказавших наибольшее влияние на развитие физики;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в определении понятия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фундаментальных физических понятиях, лежащих в основе современной физической картины мира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фундаментальных физических величинах, лежащих в основе современной физической картины мира - ясность и аргументированность при формулировании физического смысла величины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-точность в определении закона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-освоение знаний о фундаментальных физических законах и принципах, лежащих в основе современной физической картины мира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вкладе российских и зарубежных ученых в основу современной физической картины мира, наиболее важных открытиях в области физики, оказавших определяющее влияние на развитие техники и технологии 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тестирование,  экзамен</w:t>
            </w:r>
          </w:p>
        </w:tc>
      </w:tr>
      <w:tr w:rsidR="00187DFF" w:rsidTr="002D1038">
        <w:trPr>
          <w:trHeight w:val="896"/>
        </w:trPr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Уметь: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описывать и объяснять физические явления и свойства тел: 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отличать гипотезы от научных теорий;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делать выводы на основе экспериментальных данных;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применять полученные знания для решения физических задач;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определять характер физического процесса по графику, таблице, формул;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измерять ряд физических величин, представляя результаты измерений с учетом их погрешностей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 xml:space="preserve">использовать приобретенные знания и умения в </w:t>
            </w:r>
            <w:proofErr w:type="gramStart"/>
            <w:r>
              <w:rPr>
                <w:sz w:val="24"/>
                <w:szCs w:val="24"/>
              </w:rPr>
              <w:t>практической</w:t>
            </w:r>
            <w:proofErr w:type="gramEnd"/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и повседневной жизни: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:rsidR="00187DFF" w:rsidRDefault="00187DFF" w:rsidP="002D1038">
            <w:pPr>
              <w:pStyle w:val="1f4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влияния на организм человека и другие организмы загрязнения окружающей среды;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рационального природопользования и защиты окружающей среды.</w:t>
            </w:r>
          </w:p>
        </w:tc>
        <w:tc>
          <w:tcPr>
            <w:tcW w:w="28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Использование знания при объяснении физического явления или свойства тела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емонстрация способности объяснять физическое явление или свойства тела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способности аргументировать, приводить примеры, обосновывать практическое применение физических законов и явлений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способности применения знания закона при решении задач - соблюдение алгоритма решения задачи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боснование выбора и оптимальности состава формул и законов, единиц измерения величин, необходимых для решения задачи - демонстрация навыков выполнения расчетов 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демонстрация умений установления зависимых величин, характера зависимости величин - демонстрация способности пользоваться системами измерения величин - использование данных характеристик при анализе результата расчета</w:t>
            </w:r>
          </w:p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навыков и умений использования оборудования, выполнения измерений - выполнение требований (инструкций) и правил техники безопасности в ходе выполнения эксперимента - демонстрация навыков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выполнения расчетов 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87DFF" w:rsidRDefault="00187DFF" w:rsidP="002D103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 Оценка результатов выполнения лабораторной  работы</w:t>
            </w:r>
          </w:p>
          <w:p w:rsidR="00187DFF" w:rsidRDefault="00187DFF" w:rsidP="002D1038">
            <w:pPr>
              <w:spacing w:after="0" w:line="240" w:lineRule="auto"/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лабораторной работы</w:t>
            </w:r>
          </w:p>
        </w:tc>
      </w:tr>
    </w:tbl>
    <w:p w:rsidR="00187DFF" w:rsidRDefault="00187DFF" w:rsidP="00187DFF">
      <w:pPr>
        <w:spacing w:after="0"/>
        <w:jc w:val="both"/>
      </w:pPr>
      <w:bookmarkStart w:id="3" w:name="_Hlk75854515"/>
      <w:bookmarkEnd w:id="3"/>
    </w:p>
    <w:p w:rsidR="002D1038" w:rsidRDefault="002D1038"/>
    <w:sectPr w:rsidR="002D1038" w:rsidSect="002D1038">
      <w:footerReference w:type="even" r:id="rId18"/>
      <w:footerReference w:type="default" r:id="rId19"/>
      <w:footerReference w:type="first" r:id="rId20"/>
      <w:pgSz w:w="11906" w:h="16838"/>
      <w:pgMar w:top="1134" w:right="851" w:bottom="1134" w:left="1701" w:header="720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C4E" w:rsidRDefault="00CC7C4E" w:rsidP="00187DFF">
      <w:pPr>
        <w:spacing w:after="0" w:line="240" w:lineRule="auto"/>
      </w:pPr>
      <w:r>
        <w:separator/>
      </w:r>
    </w:p>
  </w:endnote>
  <w:endnote w:type="continuationSeparator" w:id="0">
    <w:p w:rsidR="00CC7C4E" w:rsidRDefault="00CC7C4E" w:rsidP="00187D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92" w:rsidRDefault="00A1599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92" w:rsidRDefault="00A15992">
    <w:pPr>
      <w:pStyle w:val="affd"/>
      <w:jc w:val="right"/>
    </w:pPr>
    <w:r>
      <w:fldChar w:fldCharType="begin"/>
    </w:r>
    <w:r>
      <w:instrText xml:space="preserve"> PAGE </w:instrText>
    </w:r>
    <w:r>
      <w:fldChar w:fldCharType="separate"/>
    </w:r>
    <w:r w:rsidR="00471610">
      <w:rPr>
        <w:noProof/>
      </w:rPr>
      <w:t>24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5992" w:rsidRDefault="00A1599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C4E" w:rsidRDefault="00CC7C4E" w:rsidP="00187DFF">
      <w:pPr>
        <w:spacing w:after="0" w:line="240" w:lineRule="auto"/>
      </w:pPr>
      <w:r>
        <w:separator/>
      </w:r>
    </w:p>
  </w:footnote>
  <w:footnote w:type="continuationSeparator" w:id="0">
    <w:p w:rsidR="00CC7C4E" w:rsidRDefault="00CC7C4E" w:rsidP="00187DFF">
      <w:pPr>
        <w:spacing w:after="0" w:line="240" w:lineRule="auto"/>
      </w:pPr>
      <w:r>
        <w:continuationSeparator/>
      </w:r>
    </w:p>
  </w:footnote>
  <w:footnote w:id="1">
    <w:p w:rsidR="00A15992" w:rsidRDefault="00A15992" w:rsidP="007732EC">
      <w:r>
        <w:rPr>
          <w:rStyle w:val="a7"/>
          <w:rFonts w:ascii="Times New Roman" w:hAnsi="Times New Roman"/>
        </w:rPr>
        <w:footnoteRef/>
      </w:r>
    </w:p>
    <w:p w:rsidR="00A15992" w:rsidRDefault="00A15992" w:rsidP="007732EC"/>
    <w:p w:rsidR="00A15992" w:rsidRDefault="00A15992" w:rsidP="007732EC">
      <w:pPr>
        <w:pageBreakBefore/>
      </w:pPr>
    </w:p>
    <w:p w:rsidR="00A15992" w:rsidRDefault="00A15992" w:rsidP="007732EC">
      <w:pPr>
        <w:pageBreakBefore/>
      </w:pPr>
    </w:p>
    <w:p w:rsidR="00A15992" w:rsidRDefault="00A15992" w:rsidP="007732EC">
      <w:pPr>
        <w:pStyle w:val="afff"/>
        <w:pageBreakBefore/>
        <w:jc w:val="both"/>
      </w:pPr>
      <w:r>
        <w:rPr>
          <w:i/>
          <w:lang w:val="ru-RU"/>
        </w:rPr>
        <w:tab/>
        <w:t xml:space="preserve"> </w:t>
      </w:r>
    </w:p>
  </w:footnote>
  <w:footnote w:id="2">
    <w:p w:rsidR="00A15992" w:rsidRDefault="00A15992" w:rsidP="00187DFF">
      <w:r>
        <w:rPr>
          <w:rStyle w:val="a7"/>
          <w:rFonts w:ascii="Times New Roman" w:hAnsi="Times New Roman"/>
        </w:rPr>
        <w:footnoteRef/>
      </w:r>
    </w:p>
    <w:p w:rsidR="00A15992" w:rsidRDefault="00A15992" w:rsidP="00187DFF"/>
    <w:p w:rsidR="00A15992" w:rsidRDefault="00A15992" w:rsidP="00187DFF">
      <w:pPr>
        <w:pageBreakBefore/>
      </w:pPr>
    </w:p>
    <w:p w:rsidR="00A15992" w:rsidRDefault="00A15992" w:rsidP="00187DFF">
      <w:pPr>
        <w:pageBreakBefore/>
      </w:pPr>
    </w:p>
    <w:p w:rsidR="00A15992" w:rsidRPr="007B496A" w:rsidRDefault="00A15992" w:rsidP="00187DFF">
      <w:pPr>
        <w:pStyle w:val="afff"/>
        <w:pageBreakBefore/>
        <w:rPr>
          <w:lang w:val="ru-RU"/>
        </w:rPr>
      </w:pPr>
      <w:r>
        <w:rPr>
          <w:lang w:val="ru-RU"/>
        </w:rPr>
        <w:tab/>
        <w:t xml:space="preserve"> В соответствии с Приложением 3 ПООП-П.</w:t>
      </w:r>
    </w:p>
  </w:footnote>
  <w:footnote w:id="3">
    <w:p w:rsidR="00A15992" w:rsidRDefault="00A15992" w:rsidP="00187DFF">
      <w:r>
        <w:rPr>
          <w:rStyle w:val="a7"/>
          <w:rFonts w:ascii="Times New Roman" w:hAnsi="Times New Roman"/>
        </w:rPr>
        <w:footnoteRef/>
      </w:r>
    </w:p>
    <w:p w:rsidR="00A15992" w:rsidRDefault="00A15992" w:rsidP="00187DFF"/>
    <w:p w:rsidR="00A15992" w:rsidRDefault="00A15992" w:rsidP="00187DFF">
      <w:pPr>
        <w:pageBreakBefore/>
      </w:pPr>
    </w:p>
    <w:p w:rsidR="00A15992" w:rsidRDefault="00A15992" w:rsidP="00187DFF">
      <w:pPr>
        <w:pageBreakBefore/>
      </w:pPr>
    </w:p>
    <w:p w:rsidR="00A15992" w:rsidRDefault="00A15992" w:rsidP="00187DFF">
      <w:pPr>
        <w:pStyle w:val="afff"/>
        <w:pageBreakBefore/>
      </w:pPr>
      <w:r>
        <w:rPr>
          <w:lang w:val="ru-RU"/>
        </w:rPr>
        <w:tab/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620" w:hanging="360"/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956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932" w:hanging="720"/>
      </w:pPr>
      <w:rPr>
        <w:i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5268" w:hanging="1080"/>
      </w:pPr>
      <w:rPr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6244" w:hanging="1080"/>
      </w:pPr>
      <w:rPr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7580" w:hanging="1440"/>
      </w:pPr>
      <w:rPr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8556" w:hanging="1440"/>
      </w:pPr>
      <w:rPr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9892" w:hanging="1800"/>
      </w:pPr>
      <w:rPr>
        <w:i w:val="0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3">
    <w:nsid w:val="01037141"/>
    <w:multiLevelType w:val="hybridMultilevel"/>
    <w:tmpl w:val="525CF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4A6498"/>
    <w:multiLevelType w:val="multilevel"/>
    <w:tmpl w:val="D00CD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7E936B3"/>
    <w:multiLevelType w:val="hybridMultilevel"/>
    <w:tmpl w:val="ADF4D606"/>
    <w:lvl w:ilvl="0" w:tplc="D2F6C7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43A3F"/>
    <w:multiLevelType w:val="hybridMultilevel"/>
    <w:tmpl w:val="9D30CC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EE059C4"/>
    <w:multiLevelType w:val="multilevel"/>
    <w:tmpl w:val="BE508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0E35178"/>
    <w:multiLevelType w:val="hybridMultilevel"/>
    <w:tmpl w:val="35E4E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5040BF8"/>
    <w:multiLevelType w:val="multilevel"/>
    <w:tmpl w:val="BBBA7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24F0180"/>
    <w:multiLevelType w:val="hybridMultilevel"/>
    <w:tmpl w:val="F7369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5"/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</w:num>
  <w:num w:numId="8">
    <w:abstractNumId w:val="10"/>
  </w:num>
  <w:num w:numId="9">
    <w:abstractNumId w:val="7"/>
  </w:num>
  <w:num w:numId="10">
    <w:abstractNumId w:val="9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DFF"/>
    <w:rsid w:val="000F0C9B"/>
    <w:rsid w:val="00187DFF"/>
    <w:rsid w:val="00202572"/>
    <w:rsid w:val="00282E71"/>
    <w:rsid w:val="002A43CC"/>
    <w:rsid w:val="002A7D94"/>
    <w:rsid w:val="002B1628"/>
    <w:rsid w:val="002D1038"/>
    <w:rsid w:val="003042BC"/>
    <w:rsid w:val="003E5652"/>
    <w:rsid w:val="003F1289"/>
    <w:rsid w:val="0043386C"/>
    <w:rsid w:val="0043651C"/>
    <w:rsid w:val="00441E6F"/>
    <w:rsid w:val="004571C7"/>
    <w:rsid w:val="00471610"/>
    <w:rsid w:val="004E0B99"/>
    <w:rsid w:val="004F0177"/>
    <w:rsid w:val="00517E49"/>
    <w:rsid w:val="005D3E58"/>
    <w:rsid w:val="006347E6"/>
    <w:rsid w:val="00671727"/>
    <w:rsid w:val="006C1429"/>
    <w:rsid w:val="0075641C"/>
    <w:rsid w:val="00771B6C"/>
    <w:rsid w:val="007732EC"/>
    <w:rsid w:val="007A135E"/>
    <w:rsid w:val="007D2A3F"/>
    <w:rsid w:val="0084257E"/>
    <w:rsid w:val="00857752"/>
    <w:rsid w:val="0092656E"/>
    <w:rsid w:val="009C1AED"/>
    <w:rsid w:val="00A15992"/>
    <w:rsid w:val="00BE44EB"/>
    <w:rsid w:val="00C04C3F"/>
    <w:rsid w:val="00C964BA"/>
    <w:rsid w:val="00CC7C4E"/>
    <w:rsid w:val="00CF449E"/>
    <w:rsid w:val="00D76E16"/>
    <w:rsid w:val="00E4426F"/>
    <w:rsid w:val="00E95DB0"/>
    <w:rsid w:val="00EB65CA"/>
    <w:rsid w:val="00F26A37"/>
    <w:rsid w:val="00F42ACB"/>
    <w:rsid w:val="00FF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FF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qFormat/>
    <w:rsid w:val="00187DFF"/>
    <w:pPr>
      <w:keepNext/>
      <w:tabs>
        <w:tab w:val="num" w:pos="0"/>
      </w:tabs>
      <w:spacing w:before="240" w:after="120" w:line="240" w:lineRule="auto"/>
      <w:ind w:firstLine="709"/>
      <w:outlineLvl w:val="0"/>
    </w:pPr>
    <w:rPr>
      <w:rFonts w:ascii="Times New Roman" w:hAnsi="Times New Roman" w:cs="Times New Roman"/>
      <w:b/>
      <w:bCs/>
      <w:kern w:val="1"/>
      <w:sz w:val="24"/>
      <w:szCs w:val="24"/>
    </w:rPr>
  </w:style>
  <w:style w:type="paragraph" w:styleId="2">
    <w:name w:val="heading 2"/>
    <w:basedOn w:val="a"/>
    <w:next w:val="a"/>
    <w:link w:val="20"/>
    <w:qFormat/>
    <w:rsid w:val="00187DFF"/>
    <w:pPr>
      <w:keepNext/>
      <w:tabs>
        <w:tab w:val="num" w:pos="0"/>
      </w:tabs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87DFF"/>
    <w:pPr>
      <w:keepNext/>
      <w:tabs>
        <w:tab w:val="num" w:pos="0"/>
      </w:tabs>
      <w:spacing w:before="240" w:after="60" w:line="240" w:lineRule="auto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187DFF"/>
    <w:pPr>
      <w:keepLines/>
      <w:autoSpaceDE w:val="0"/>
      <w:spacing w:after="240" w:line="360" w:lineRule="auto"/>
      <w:ind w:left="864" w:hanging="864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DFF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87DFF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187DFF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187DF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1z0">
    <w:name w:val="WW8Num1z0"/>
    <w:rsid w:val="00187DFF"/>
  </w:style>
  <w:style w:type="character" w:customStyle="1" w:styleId="WW8Num1z1">
    <w:name w:val="WW8Num1z1"/>
    <w:rsid w:val="00187DFF"/>
  </w:style>
  <w:style w:type="character" w:customStyle="1" w:styleId="WW8Num1z2">
    <w:name w:val="WW8Num1z2"/>
    <w:rsid w:val="00187DFF"/>
  </w:style>
  <w:style w:type="character" w:customStyle="1" w:styleId="WW8Num1z3">
    <w:name w:val="WW8Num1z3"/>
    <w:rsid w:val="00187DFF"/>
  </w:style>
  <w:style w:type="character" w:customStyle="1" w:styleId="WW8Num1z4">
    <w:name w:val="WW8Num1z4"/>
    <w:rsid w:val="00187DFF"/>
  </w:style>
  <w:style w:type="character" w:customStyle="1" w:styleId="WW8Num1z5">
    <w:name w:val="WW8Num1z5"/>
    <w:rsid w:val="00187DFF"/>
  </w:style>
  <w:style w:type="character" w:customStyle="1" w:styleId="WW8Num1z6">
    <w:name w:val="WW8Num1z6"/>
    <w:rsid w:val="00187DFF"/>
  </w:style>
  <w:style w:type="character" w:customStyle="1" w:styleId="WW8Num1z7">
    <w:name w:val="WW8Num1z7"/>
    <w:rsid w:val="00187DFF"/>
  </w:style>
  <w:style w:type="character" w:customStyle="1" w:styleId="WW8Num1z8">
    <w:name w:val="WW8Num1z8"/>
    <w:rsid w:val="00187DFF"/>
  </w:style>
  <w:style w:type="character" w:customStyle="1" w:styleId="WW8Num2z0">
    <w:name w:val="WW8Num2z0"/>
    <w:rsid w:val="00187DFF"/>
  </w:style>
  <w:style w:type="character" w:customStyle="1" w:styleId="WW8Num2z1">
    <w:name w:val="WW8Num2z1"/>
    <w:rsid w:val="00187DFF"/>
    <w:rPr>
      <w:i w:val="0"/>
    </w:rPr>
  </w:style>
  <w:style w:type="character" w:customStyle="1" w:styleId="WW8Num3z0">
    <w:name w:val="WW8Num3z0"/>
    <w:rsid w:val="00187DFF"/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шрифт абзаца2"/>
    <w:rsid w:val="00187DFF"/>
  </w:style>
  <w:style w:type="character" w:customStyle="1" w:styleId="WW8Num4z0">
    <w:name w:val="WW8Num4z0"/>
    <w:rsid w:val="00187DFF"/>
  </w:style>
  <w:style w:type="character" w:customStyle="1" w:styleId="WW8Num5z0">
    <w:name w:val="WW8Num5z0"/>
    <w:rsid w:val="00187DFF"/>
    <w:rPr>
      <w:rFonts w:ascii="Symbol" w:hAnsi="Symbol" w:cs="Symbol"/>
    </w:rPr>
  </w:style>
  <w:style w:type="character" w:customStyle="1" w:styleId="WW8Num6z0">
    <w:name w:val="WW8Num6z0"/>
    <w:rsid w:val="00187DFF"/>
    <w:rPr>
      <w:rFonts w:ascii="Symbol" w:hAnsi="Symbol" w:cs="Symbol"/>
    </w:rPr>
  </w:style>
  <w:style w:type="character" w:customStyle="1" w:styleId="WW8Num7z0">
    <w:name w:val="WW8Num7z0"/>
    <w:rsid w:val="00187DFF"/>
    <w:rPr>
      <w:rFonts w:ascii="Symbol" w:hAnsi="Symbol" w:cs="Symbol"/>
    </w:rPr>
  </w:style>
  <w:style w:type="character" w:customStyle="1" w:styleId="WW8Num8z0">
    <w:name w:val="WW8Num8z0"/>
    <w:rsid w:val="00187DFF"/>
    <w:rPr>
      <w:rFonts w:ascii="Symbol" w:hAnsi="Symbol" w:cs="Symbol"/>
    </w:rPr>
  </w:style>
  <w:style w:type="character" w:customStyle="1" w:styleId="WW8Num9z0">
    <w:name w:val="WW8Num9z0"/>
    <w:rsid w:val="00187DFF"/>
    <w:rPr>
      <w:rFonts w:ascii="Symbol" w:hAnsi="Symbol" w:cs="Symbol"/>
    </w:rPr>
  </w:style>
  <w:style w:type="character" w:customStyle="1" w:styleId="WW8Num10z0">
    <w:name w:val="WW8Num10z0"/>
    <w:rsid w:val="00187DFF"/>
    <w:rPr>
      <w:rFonts w:ascii="Symbol" w:hAnsi="Symbol" w:cs="Symbol"/>
    </w:rPr>
  </w:style>
  <w:style w:type="character" w:customStyle="1" w:styleId="WW8Num10z1">
    <w:name w:val="WW8Num10z1"/>
    <w:rsid w:val="00187DFF"/>
    <w:rPr>
      <w:rFonts w:ascii="Courier New" w:hAnsi="Courier New" w:cs="Courier New"/>
    </w:rPr>
  </w:style>
  <w:style w:type="character" w:customStyle="1" w:styleId="WW8Num10z2">
    <w:name w:val="WW8Num10z2"/>
    <w:rsid w:val="00187DFF"/>
    <w:rPr>
      <w:rFonts w:ascii="Wingdings" w:hAnsi="Wingdings" w:cs="Wingdings"/>
    </w:rPr>
  </w:style>
  <w:style w:type="character" w:customStyle="1" w:styleId="WW8Num11z0">
    <w:name w:val="WW8Num11z0"/>
    <w:rsid w:val="00187DFF"/>
    <w:rPr>
      <w:b/>
    </w:rPr>
  </w:style>
  <w:style w:type="character" w:customStyle="1" w:styleId="WW8Num11z1">
    <w:name w:val="WW8Num11z1"/>
    <w:rsid w:val="00187DFF"/>
    <w:rPr>
      <w:i w:val="0"/>
    </w:rPr>
  </w:style>
  <w:style w:type="character" w:customStyle="1" w:styleId="WW8Num12z0">
    <w:name w:val="WW8Num12z0"/>
    <w:rsid w:val="00187DFF"/>
    <w:rPr>
      <w:rFonts w:cs="Times New Roman"/>
      <w:b/>
    </w:rPr>
  </w:style>
  <w:style w:type="character" w:customStyle="1" w:styleId="WW8Num12z1">
    <w:name w:val="WW8Num12z1"/>
    <w:rsid w:val="00187DFF"/>
  </w:style>
  <w:style w:type="character" w:customStyle="1" w:styleId="WW8Num12z2">
    <w:name w:val="WW8Num12z2"/>
    <w:rsid w:val="00187DFF"/>
  </w:style>
  <w:style w:type="character" w:customStyle="1" w:styleId="WW8Num12z3">
    <w:name w:val="WW8Num12z3"/>
    <w:rsid w:val="00187DFF"/>
  </w:style>
  <w:style w:type="character" w:customStyle="1" w:styleId="WW8Num12z4">
    <w:name w:val="WW8Num12z4"/>
    <w:rsid w:val="00187DFF"/>
  </w:style>
  <w:style w:type="character" w:customStyle="1" w:styleId="WW8Num12z5">
    <w:name w:val="WW8Num12z5"/>
    <w:rsid w:val="00187DFF"/>
  </w:style>
  <w:style w:type="character" w:customStyle="1" w:styleId="WW8Num12z6">
    <w:name w:val="WW8Num12z6"/>
    <w:rsid w:val="00187DFF"/>
  </w:style>
  <w:style w:type="character" w:customStyle="1" w:styleId="WW8Num12z7">
    <w:name w:val="WW8Num12z7"/>
    <w:rsid w:val="00187DFF"/>
  </w:style>
  <w:style w:type="character" w:customStyle="1" w:styleId="WW8Num12z8">
    <w:name w:val="WW8Num12z8"/>
    <w:rsid w:val="00187DFF"/>
  </w:style>
  <w:style w:type="character" w:customStyle="1" w:styleId="WW8Num13z0">
    <w:name w:val="WW8Num13z0"/>
    <w:rsid w:val="00187DFF"/>
    <w:rPr>
      <w:rFonts w:ascii="Symbol" w:hAnsi="Symbol" w:cs="Symbol"/>
    </w:rPr>
  </w:style>
  <w:style w:type="character" w:customStyle="1" w:styleId="WW8Num13z1">
    <w:name w:val="WW8Num13z1"/>
    <w:rsid w:val="00187DFF"/>
    <w:rPr>
      <w:rFonts w:ascii="Courier New" w:hAnsi="Courier New" w:cs="Courier New"/>
    </w:rPr>
  </w:style>
  <w:style w:type="character" w:customStyle="1" w:styleId="WW8Num13z2">
    <w:name w:val="WW8Num13z2"/>
    <w:rsid w:val="00187DFF"/>
    <w:rPr>
      <w:rFonts w:ascii="Wingdings" w:hAnsi="Wingdings" w:cs="Wingdings"/>
    </w:rPr>
  </w:style>
  <w:style w:type="character" w:customStyle="1" w:styleId="WW8Num14z0">
    <w:name w:val="WW8Num14z0"/>
    <w:rsid w:val="00187DFF"/>
    <w:rPr>
      <w:rFonts w:ascii="Symbol" w:hAnsi="Symbol" w:cs="Symbol"/>
    </w:rPr>
  </w:style>
  <w:style w:type="character" w:customStyle="1" w:styleId="WW8Num14z1">
    <w:name w:val="WW8Num14z1"/>
    <w:rsid w:val="00187DFF"/>
    <w:rPr>
      <w:rFonts w:ascii="Courier New" w:hAnsi="Courier New" w:cs="Courier New"/>
    </w:rPr>
  </w:style>
  <w:style w:type="character" w:customStyle="1" w:styleId="WW8Num14z2">
    <w:name w:val="WW8Num14z2"/>
    <w:rsid w:val="00187DFF"/>
    <w:rPr>
      <w:rFonts w:ascii="Wingdings" w:hAnsi="Wingdings" w:cs="Wingdings"/>
    </w:rPr>
  </w:style>
  <w:style w:type="character" w:customStyle="1" w:styleId="WW8Num15z0">
    <w:name w:val="WW8Num15z0"/>
    <w:rsid w:val="00187DFF"/>
    <w:rPr>
      <w:rFonts w:ascii="Symbol" w:hAnsi="Symbol" w:cs="Symbol"/>
    </w:rPr>
  </w:style>
  <w:style w:type="character" w:customStyle="1" w:styleId="WW8Num15z1">
    <w:name w:val="WW8Num15z1"/>
    <w:rsid w:val="00187DFF"/>
    <w:rPr>
      <w:rFonts w:ascii="Courier New" w:hAnsi="Courier New" w:cs="Courier New"/>
    </w:rPr>
  </w:style>
  <w:style w:type="character" w:customStyle="1" w:styleId="WW8Num15z2">
    <w:name w:val="WW8Num15z2"/>
    <w:rsid w:val="00187DFF"/>
    <w:rPr>
      <w:rFonts w:ascii="Wingdings" w:hAnsi="Wingdings" w:cs="Wingdings"/>
    </w:rPr>
  </w:style>
  <w:style w:type="character" w:customStyle="1" w:styleId="WW8Num16z0">
    <w:name w:val="WW8Num16z0"/>
    <w:rsid w:val="00187DFF"/>
  </w:style>
  <w:style w:type="character" w:customStyle="1" w:styleId="WW8Num16z1">
    <w:name w:val="WW8Num16z1"/>
    <w:rsid w:val="00187DFF"/>
  </w:style>
  <w:style w:type="character" w:customStyle="1" w:styleId="WW8Num16z2">
    <w:name w:val="WW8Num16z2"/>
    <w:rsid w:val="00187DFF"/>
  </w:style>
  <w:style w:type="character" w:customStyle="1" w:styleId="WW8Num16z3">
    <w:name w:val="WW8Num16z3"/>
    <w:rsid w:val="00187DFF"/>
  </w:style>
  <w:style w:type="character" w:customStyle="1" w:styleId="WW8Num16z4">
    <w:name w:val="WW8Num16z4"/>
    <w:rsid w:val="00187DFF"/>
  </w:style>
  <w:style w:type="character" w:customStyle="1" w:styleId="WW8Num16z5">
    <w:name w:val="WW8Num16z5"/>
    <w:rsid w:val="00187DFF"/>
  </w:style>
  <w:style w:type="character" w:customStyle="1" w:styleId="WW8Num16z6">
    <w:name w:val="WW8Num16z6"/>
    <w:rsid w:val="00187DFF"/>
  </w:style>
  <w:style w:type="character" w:customStyle="1" w:styleId="WW8Num16z7">
    <w:name w:val="WW8Num16z7"/>
    <w:rsid w:val="00187DFF"/>
  </w:style>
  <w:style w:type="character" w:customStyle="1" w:styleId="WW8Num16z8">
    <w:name w:val="WW8Num16z8"/>
    <w:rsid w:val="00187DFF"/>
  </w:style>
  <w:style w:type="character" w:customStyle="1" w:styleId="WW8Num17z0">
    <w:name w:val="WW8Num17z0"/>
    <w:rsid w:val="00187DFF"/>
    <w:rPr>
      <w:rFonts w:ascii="Symbol" w:hAnsi="Symbol" w:cs="Symbol"/>
    </w:rPr>
  </w:style>
  <w:style w:type="character" w:customStyle="1" w:styleId="WW8Num17z1">
    <w:name w:val="WW8Num17z1"/>
    <w:rsid w:val="00187DFF"/>
    <w:rPr>
      <w:rFonts w:ascii="Courier New" w:hAnsi="Courier New" w:cs="Courier New"/>
    </w:rPr>
  </w:style>
  <w:style w:type="character" w:customStyle="1" w:styleId="WW8Num17z2">
    <w:name w:val="WW8Num17z2"/>
    <w:rsid w:val="00187DFF"/>
    <w:rPr>
      <w:rFonts w:ascii="Wingdings" w:hAnsi="Wingdings" w:cs="Wingdings"/>
    </w:rPr>
  </w:style>
  <w:style w:type="character" w:customStyle="1" w:styleId="WW8Num18z0">
    <w:name w:val="WW8Num18z0"/>
    <w:rsid w:val="00187DFF"/>
  </w:style>
  <w:style w:type="character" w:customStyle="1" w:styleId="WW8Num18z1">
    <w:name w:val="WW8Num18z1"/>
    <w:rsid w:val="00187DFF"/>
    <w:rPr>
      <w:b/>
      <w:bCs w:val="0"/>
      <w:color w:val="auto"/>
    </w:rPr>
  </w:style>
  <w:style w:type="character" w:customStyle="1" w:styleId="WW8Num18z2">
    <w:name w:val="WW8Num18z2"/>
    <w:rsid w:val="00187DFF"/>
    <w:rPr>
      <w:b/>
      <w:bCs w:val="0"/>
    </w:rPr>
  </w:style>
  <w:style w:type="character" w:customStyle="1" w:styleId="WW8Num18z3">
    <w:name w:val="WW8Num18z3"/>
    <w:rsid w:val="00187DFF"/>
  </w:style>
  <w:style w:type="character" w:customStyle="1" w:styleId="WW8Num18z4">
    <w:name w:val="WW8Num18z4"/>
    <w:rsid w:val="00187DFF"/>
  </w:style>
  <w:style w:type="character" w:customStyle="1" w:styleId="WW8Num18z5">
    <w:name w:val="WW8Num18z5"/>
    <w:rsid w:val="00187DFF"/>
  </w:style>
  <w:style w:type="character" w:customStyle="1" w:styleId="WW8Num18z6">
    <w:name w:val="WW8Num18z6"/>
    <w:rsid w:val="00187DFF"/>
  </w:style>
  <w:style w:type="character" w:customStyle="1" w:styleId="WW8Num18z7">
    <w:name w:val="WW8Num18z7"/>
    <w:rsid w:val="00187DFF"/>
  </w:style>
  <w:style w:type="character" w:customStyle="1" w:styleId="WW8Num18z8">
    <w:name w:val="WW8Num18z8"/>
    <w:rsid w:val="00187DFF"/>
  </w:style>
  <w:style w:type="character" w:customStyle="1" w:styleId="WW8Num19z0">
    <w:name w:val="WW8Num19z0"/>
    <w:rsid w:val="00187DFF"/>
    <w:rPr>
      <w:rFonts w:ascii="Symbol" w:hAnsi="Symbol" w:cs="Symbol"/>
    </w:rPr>
  </w:style>
  <w:style w:type="character" w:customStyle="1" w:styleId="WW8Num19z1">
    <w:name w:val="WW8Num19z1"/>
    <w:rsid w:val="00187DFF"/>
    <w:rPr>
      <w:rFonts w:ascii="Courier New" w:hAnsi="Courier New" w:cs="Courier New"/>
    </w:rPr>
  </w:style>
  <w:style w:type="character" w:customStyle="1" w:styleId="WW8Num19z2">
    <w:name w:val="WW8Num19z2"/>
    <w:rsid w:val="00187DFF"/>
    <w:rPr>
      <w:rFonts w:ascii="Wingdings" w:hAnsi="Wingdings" w:cs="Wingdings"/>
    </w:rPr>
  </w:style>
  <w:style w:type="character" w:customStyle="1" w:styleId="WW8Num20z0">
    <w:name w:val="WW8Num20z0"/>
    <w:rsid w:val="00187DFF"/>
  </w:style>
  <w:style w:type="character" w:customStyle="1" w:styleId="WW8Num20z1">
    <w:name w:val="WW8Num20z1"/>
    <w:rsid w:val="00187DFF"/>
  </w:style>
  <w:style w:type="character" w:customStyle="1" w:styleId="WW8Num20z2">
    <w:name w:val="WW8Num20z2"/>
    <w:rsid w:val="00187DFF"/>
  </w:style>
  <w:style w:type="character" w:customStyle="1" w:styleId="WW8Num20z3">
    <w:name w:val="WW8Num20z3"/>
    <w:rsid w:val="00187DFF"/>
  </w:style>
  <w:style w:type="character" w:customStyle="1" w:styleId="WW8Num20z4">
    <w:name w:val="WW8Num20z4"/>
    <w:rsid w:val="00187DFF"/>
  </w:style>
  <w:style w:type="character" w:customStyle="1" w:styleId="WW8Num20z5">
    <w:name w:val="WW8Num20z5"/>
    <w:rsid w:val="00187DFF"/>
  </w:style>
  <w:style w:type="character" w:customStyle="1" w:styleId="WW8Num20z6">
    <w:name w:val="WW8Num20z6"/>
    <w:rsid w:val="00187DFF"/>
  </w:style>
  <w:style w:type="character" w:customStyle="1" w:styleId="WW8Num20z7">
    <w:name w:val="WW8Num20z7"/>
    <w:rsid w:val="00187DFF"/>
  </w:style>
  <w:style w:type="character" w:customStyle="1" w:styleId="WW8Num20z8">
    <w:name w:val="WW8Num20z8"/>
    <w:rsid w:val="00187DFF"/>
  </w:style>
  <w:style w:type="character" w:customStyle="1" w:styleId="WW8Num21z0">
    <w:name w:val="WW8Num21z0"/>
    <w:rsid w:val="00187DFF"/>
  </w:style>
  <w:style w:type="character" w:customStyle="1" w:styleId="WW8Num21z1">
    <w:name w:val="WW8Num21z1"/>
    <w:rsid w:val="00187DFF"/>
  </w:style>
  <w:style w:type="character" w:customStyle="1" w:styleId="WW8Num21z2">
    <w:name w:val="WW8Num21z2"/>
    <w:rsid w:val="00187DFF"/>
  </w:style>
  <w:style w:type="character" w:customStyle="1" w:styleId="WW8Num21z3">
    <w:name w:val="WW8Num21z3"/>
    <w:rsid w:val="00187DFF"/>
  </w:style>
  <w:style w:type="character" w:customStyle="1" w:styleId="WW8Num21z4">
    <w:name w:val="WW8Num21z4"/>
    <w:rsid w:val="00187DFF"/>
  </w:style>
  <w:style w:type="character" w:customStyle="1" w:styleId="WW8Num21z5">
    <w:name w:val="WW8Num21z5"/>
    <w:rsid w:val="00187DFF"/>
  </w:style>
  <w:style w:type="character" w:customStyle="1" w:styleId="WW8Num21z6">
    <w:name w:val="WW8Num21z6"/>
    <w:rsid w:val="00187DFF"/>
  </w:style>
  <w:style w:type="character" w:customStyle="1" w:styleId="WW8Num21z7">
    <w:name w:val="WW8Num21z7"/>
    <w:rsid w:val="00187DFF"/>
  </w:style>
  <w:style w:type="character" w:customStyle="1" w:styleId="WW8Num21z8">
    <w:name w:val="WW8Num21z8"/>
    <w:rsid w:val="00187DFF"/>
  </w:style>
  <w:style w:type="character" w:customStyle="1" w:styleId="WW8Num22z0">
    <w:name w:val="WW8Num22z0"/>
    <w:rsid w:val="00187DFF"/>
    <w:rPr>
      <w:rFonts w:ascii="Symbol" w:hAnsi="Symbol" w:cs="Symbol"/>
    </w:rPr>
  </w:style>
  <w:style w:type="character" w:customStyle="1" w:styleId="WW8Num22z1">
    <w:name w:val="WW8Num22z1"/>
    <w:rsid w:val="00187DFF"/>
    <w:rPr>
      <w:rFonts w:ascii="Courier New" w:hAnsi="Courier New" w:cs="Courier New"/>
    </w:rPr>
  </w:style>
  <w:style w:type="character" w:customStyle="1" w:styleId="WW8Num22z2">
    <w:name w:val="WW8Num22z2"/>
    <w:rsid w:val="00187DFF"/>
    <w:rPr>
      <w:rFonts w:ascii="Wingdings" w:hAnsi="Wingdings" w:cs="Wingdings"/>
    </w:rPr>
  </w:style>
  <w:style w:type="character" w:customStyle="1" w:styleId="WW8Num23z0">
    <w:name w:val="WW8Num23z0"/>
    <w:rsid w:val="00187DFF"/>
  </w:style>
  <w:style w:type="character" w:customStyle="1" w:styleId="WW8Num23z1">
    <w:name w:val="WW8Num23z1"/>
    <w:rsid w:val="00187DFF"/>
  </w:style>
  <w:style w:type="character" w:customStyle="1" w:styleId="WW8Num23z2">
    <w:name w:val="WW8Num23z2"/>
    <w:rsid w:val="00187DFF"/>
  </w:style>
  <w:style w:type="character" w:customStyle="1" w:styleId="WW8Num23z3">
    <w:name w:val="WW8Num23z3"/>
    <w:rsid w:val="00187DFF"/>
  </w:style>
  <w:style w:type="character" w:customStyle="1" w:styleId="WW8Num23z4">
    <w:name w:val="WW8Num23z4"/>
    <w:rsid w:val="00187DFF"/>
  </w:style>
  <w:style w:type="character" w:customStyle="1" w:styleId="WW8Num23z5">
    <w:name w:val="WW8Num23z5"/>
    <w:rsid w:val="00187DFF"/>
  </w:style>
  <w:style w:type="character" w:customStyle="1" w:styleId="WW8Num23z6">
    <w:name w:val="WW8Num23z6"/>
    <w:rsid w:val="00187DFF"/>
  </w:style>
  <w:style w:type="character" w:customStyle="1" w:styleId="WW8Num23z7">
    <w:name w:val="WW8Num23z7"/>
    <w:rsid w:val="00187DFF"/>
  </w:style>
  <w:style w:type="character" w:customStyle="1" w:styleId="WW8Num23z8">
    <w:name w:val="WW8Num23z8"/>
    <w:rsid w:val="00187DFF"/>
  </w:style>
  <w:style w:type="character" w:customStyle="1" w:styleId="WW8Num24z0">
    <w:name w:val="WW8Num24z0"/>
    <w:rsid w:val="00187DFF"/>
  </w:style>
  <w:style w:type="character" w:customStyle="1" w:styleId="WW8Num24z1">
    <w:name w:val="WW8Num24z1"/>
    <w:rsid w:val="00187DFF"/>
  </w:style>
  <w:style w:type="character" w:customStyle="1" w:styleId="WW8Num24z2">
    <w:name w:val="WW8Num24z2"/>
    <w:rsid w:val="00187DFF"/>
  </w:style>
  <w:style w:type="character" w:customStyle="1" w:styleId="WW8Num24z3">
    <w:name w:val="WW8Num24z3"/>
    <w:rsid w:val="00187DFF"/>
  </w:style>
  <w:style w:type="character" w:customStyle="1" w:styleId="WW8Num24z4">
    <w:name w:val="WW8Num24z4"/>
    <w:rsid w:val="00187DFF"/>
  </w:style>
  <w:style w:type="character" w:customStyle="1" w:styleId="WW8Num24z5">
    <w:name w:val="WW8Num24z5"/>
    <w:rsid w:val="00187DFF"/>
  </w:style>
  <w:style w:type="character" w:customStyle="1" w:styleId="WW8Num24z6">
    <w:name w:val="WW8Num24z6"/>
    <w:rsid w:val="00187DFF"/>
  </w:style>
  <w:style w:type="character" w:customStyle="1" w:styleId="WW8Num24z7">
    <w:name w:val="WW8Num24z7"/>
    <w:rsid w:val="00187DFF"/>
  </w:style>
  <w:style w:type="character" w:customStyle="1" w:styleId="WW8Num24z8">
    <w:name w:val="WW8Num24z8"/>
    <w:rsid w:val="00187DFF"/>
  </w:style>
  <w:style w:type="character" w:customStyle="1" w:styleId="WW8Num25z0">
    <w:name w:val="WW8Num25z0"/>
    <w:rsid w:val="00187DFF"/>
  </w:style>
  <w:style w:type="character" w:customStyle="1" w:styleId="WW8Num25z1">
    <w:name w:val="WW8Num25z1"/>
    <w:rsid w:val="00187DFF"/>
  </w:style>
  <w:style w:type="character" w:customStyle="1" w:styleId="WW8Num25z2">
    <w:name w:val="WW8Num25z2"/>
    <w:rsid w:val="00187DFF"/>
  </w:style>
  <w:style w:type="character" w:customStyle="1" w:styleId="WW8Num25z3">
    <w:name w:val="WW8Num25z3"/>
    <w:rsid w:val="00187DFF"/>
  </w:style>
  <w:style w:type="character" w:customStyle="1" w:styleId="WW8Num25z4">
    <w:name w:val="WW8Num25z4"/>
    <w:rsid w:val="00187DFF"/>
  </w:style>
  <w:style w:type="character" w:customStyle="1" w:styleId="WW8Num25z5">
    <w:name w:val="WW8Num25z5"/>
    <w:rsid w:val="00187DFF"/>
  </w:style>
  <w:style w:type="character" w:customStyle="1" w:styleId="WW8Num25z6">
    <w:name w:val="WW8Num25z6"/>
    <w:rsid w:val="00187DFF"/>
  </w:style>
  <w:style w:type="character" w:customStyle="1" w:styleId="WW8Num25z7">
    <w:name w:val="WW8Num25z7"/>
    <w:rsid w:val="00187DFF"/>
  </w:style>
  <w:style w:type="character" w:customStyle="1" w:styleId="WW8Num25z8">
    <w:name w:val="WW8Num25z8"/>
    <w:rsid w:val="00187DFF"/>
  </w:style>
  <w:style w:type="character" w:customStyle="1" w:styleId="WW8Num26z0">
    <w:name w:val="WW8Num26z0"/>
    <w:rsid w:val="00187DFF"/>
  </w:style>
  <w:style w:type="character" w:customStyle="1" w:styleId="WW8Num26z1">
    <w:name w:val="WW8Num26z1"/>
    <w:rsid w:val="00187DFF"/>
  </w:style>
  <w:style w:type="character" w:customStyle="1" w:styleId="WW8Num26z2">
    <w:name w:val="WW8Num26z2"/>
    <w:rsid w:val="00187DFF"/>
  </w:style>
  <w:style w:type="character" w:customStyle="1" w:styleId="WW8Num26z3">
    <w:name w:val="WW8Num26z3"/>
    <w:rsid w:val="00187DFF"/>
  </w:style>
  <w:style w:type="character" w:customStyle="1" w:styleId="WW8Num26z4">
    <w:name w:val="WW8Num26z4"/>
    <w:rsid w:val="00187DFF"/>
  </w:style>
  <w:style w:type="character" w:customStyle="1" w:styleId="WW8Num26z5">
    <w:name w:val="WW8Num26z5"/>
    <w:rsid w:val="00187DFF"/>
  </w:style>
  <w:style w:type="character" w:customStyle="1" w:styleId="WW8Num26z6">
    <w:name w:val="WW8Num26z6"/>
    <w:rsid w:val="00187DFF"/>
  </w:style>
  <w:style w:type="character" w:customStyle="1" w:styleId="WW8Num26z7">
    <w:name w:val="WW8Num26z7"/>
    <w:rsid w:val="00187DFF"/>
  </w:style>
  <w:style w:type="character" w:customStyle="1" w:styleId="WW8Num26z8">
    <w:name w:val="WW8Num26z8"/>
    <w:rsid w:val="00187DFF"/>
  </w:style>
  <w:style w:type="character" w:customStyle="1" w:styleId="WW8Num27z0">
    <w:name w:val="WW8Num27z0"/>
    <w:rsid w:val="00187DFF"/>
    <w:rPr>
      <w:rFonts w:ascii="Symbol" w:hAnsi="Symbol" w:cs="Symbol"/>
    </w:rPr>
  </w:style>
  <w:style w:type="character" w:customStyle="1" w:styleId="WW8Num27z1">
    <w:name w:val="WW8Num27z1"/>
    <w:rsid w:val="00187DFF"/>
    <w:rPr>
      <w:rFonts w:ascii="Courier New" w:hAnsi="Courier New" w:cs="Courier New"/>
    </w:rPr>
  </w:style>
  <w:style w:type="character" w:customStyle="1" w:styleId="WW8Num27z2">
    <w:name w:val="WW8Num27z2"/>
    <w:rsid w:val="00187DFF"/>
    <w:rPr>
      <w:rFonts w:ascii="Wingdings" w:hAnsi="Wingdings" w:cs="Wingdings"/>
    </w:rPr>
  </w:style>
  <w:style w:type="character" w:customStyle="1" w:styleId="WW8Num28z0">
    <w:name w:val="WW8Num28z0"/>
    <w:rsid w:val="00187DFF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187DFF"/>
    <w:rPr>
      <w:rFonts w:ascii="Courier New" w:hAnsi="Courier New" w:cs="Courier New"/>
    </w:rPr>
  </w:style>
  <w:style w:type="character" w:customStyle="1" w:styleId="WW8Num28z2">
    <w:name w:val="WW8Num28z2"/>
    <w:rsid w:val="00187DFF"/>
    <w:rPr>
      <w:rFonts w:ascii="Wingdings" w:hAnsi="Wingdings" w:cs="Wingdings"/>
    </w:rPr>
  </w:style>
  <w:style w:type="character" w:customStyle="1" w:styleId="WW8Num28z3">
    <w:name w:val="WW8Num28z3"/>
    <w:rsid w:val="00187DFF"/>
    <w:rPr>
      <w:rFonts w:ascii="Symbol" w:hAnsi="Symbol" w:cs="Symbol"/>
    </w:rPr>
  </w:style>
  <w:style w:type="character" w:customStyle="1" w:styleId="WW8Num29z0">
    <w:name w:val="WW8Num29z0"/>
    <w:rsid w:val="00187DFF"/>
    <w:rPr>
      <w:rFonts w:ascii="Symbol" w:hAnsi="Symbol" w:cs="Symbol"/>
    </w:rPr>
  </w:style>
  <w:style w:type="character" w:customStyle="1" w:styleId="WW8Num29z1">
    <w:name w:val="WW8Num29z1"/>
    <w:rsid w:val="00187DFF"/>
    <w:rPr>
      <w:rFonts w:ascii="Courier New" w:hAnsi="Courier New" w:cs="Courier New"/>
    </w:rPr>
  </w:style>
  <w:style w:type="character" w:customStyle="1" w:styleId="WW8Num29z2">
    <w:name w:val="WW8Num29z2"/>
    <w:rsid w:val="00187DFF"/>
    <w:rPr>
      <w:rFonts w:ascii="Wingdings" w:hAnsi="Wingdings" w:cs="Wingdings"/>
    </w:rPr>
  </w:style>
  <w:style w:type="character" w:customStyle="1" w:styleId="WW8Num30z0">
    <w:name w:val="WW8Num30z0"/>
    <w:rsid w:val="00187DFF"/>
    <w:rPr>
      <w:rFonts w:ascii="Symbol" w:hAnsi="Symbol" w:cs="Symbol"/>
    </w:rPr>
  </w:style>
  <w:style w:type="character" w:customStyle="1" w:styleId="WW8Num30z1">
    <w:name w:val="WW8Num30z1"/>
    <w:rsid w:val="00187DFF"/>
    <w:rPr>
      <w:rFonts w:ascii="Courier New" w:hAnsi="Courier New" w:cs="Courier New"/>
    </w:rPr>
  </w:style>
  <w:style w:type="character" w:customStyle="1" w:styleId="WW8Num30z2">
    <w:name w:val="WW8Num30z2"/>
    <w:rsid w:val="00187DFF"/>
    <w:rPr>
      <w:rFonts w:ascii="Wingdings" w:hAnsi="Wingdings" w:cs="Wingdings"/>
    </w:rPr>
  </w:style>
  <w:style w:type="character" w:customStyle="1" w:styleId="WW8Num31z0">
    <w:name w:val="WW8Num31z0"/>
    <w:rsid w:val="00187DFF"/>
    <w:rPr>
      <w:rFonts w:ascii="Symbol" w:hAnsi="Symbol" w:cs="Symbol"/>
    </w:rPr>
  </w:style>
  <w:style w:type="character" w:customStyle="1" w:styleId="WW8Num31z1">
    <w:name w:val="WW8Num31z1"/>
    <w:rsid w:val="00187DFF"/>
    <w:rPr>
      <w:rFonts w:ascii="Courier New" w:hAnsi="Courier New" w:cs="Courier New"/>
    </w:rPr>
  </w:style>
  <w:style w:type="character" w:customStyle="1" w:styleId="WW8Num31z2">
    <w:name w:val="WW8Num31z2"/>
    <w:rsid w:val="00187DFF"/>
    <w:rPr>
      <w:rFonts w:ascii="Wingdings" w:hAnsi="Wingdings" w:cs="Wingdings"/>
    </w:rPr>
  </w:style>
  <w:style w:type="character" w:customStyle="1" w:styleId="WW8Num32z0">
    <w:name w:val="WW8Num32z0"/>
    <w:rsid w:val="00187DFF"/>
    <w:rPr>
      <w:rFonts w:ascii="Symbol" w:hAnsi="Symbol" w:cs="Symbol"/>
    </w:rPr>
  </w:style>
  <w:style w:type="character" w:customStyle="1" w:styleId="WW8Num32z1">
    <w:name w:val="WW8Num32z1"/>
    <w:rsid w:val="00187DFF"/>
    <w:rPr>
      <w:rFonts w:ascii="Courier New" w:hAnsi="Courier New" w:cs="Courier New"/>
    </w:rPr>
  </w:style>
  <w:style w:type="character" w:customStyle="1" w:styleId="WW8Num32z2">
    <w:name w:val="WW8Num32z2"/>
    <w:rsid w:val="00187DFF"/>
    <w:rPr>
      <w:rFonts w:ascii="Wingdings" w:hAnsi="Wingdings" w:cs="Wingdings"/>
    </w:rPr>
  </w:style>
  <w:style w:type="character" w:customStyle="1" w:styleId="WW8Num33z0">
    <w:name w:val="WW8Num33z0"/>
    <w:rsid w:val="00187DFF"/>
    <w:rPr>
      <w:rFonts w:ascii="Times New Roman" w:hAnsi="Times New Roman" w:cs="Times New Roman"/>
      <w:b/>
      <w:sz w:val="24"/>
      <w:szCs w:val="24"/>
    </w:rPr>
  </w:style>
  <w:style w:type="character" w:customStyle="1" w:styleId="WW8Num33z1">
    <w:name w:val="WW8Num33z1"/>
    <w:rsid w:val="00187DFF"/>
  </w:style>
  <w:style w:type="character" w:customStyle="1" w:styleId="WW8Num33z2">
    <w:name w:val="WW8Num33z2"/>
    <w:rsid w:val="00187DFF"/>
  </w:style>
  <w:style w:type="character" w:customStyle="1" w:styleId="WW8Num33z3">
    <w:name w:val="WW8Num33z3"/>
    <w:rsid w:val="00187DFF"/>
  </w:style>
  <w:style w:type="character" w:customStyle="1" w:styleId="WW8Num33z4">
    <w:name w:val="WW8Num33z4"/>
    <w:rsid w:val="00187DFF"/>
  </w:style>
  <w:style w:type="character" w:customStyle="1" w:styleId="WW8Num33z5">
    <w:name w:val="WW8Num33z5"/>
    <w:rsid w:val="00187DFF"/>
  </w:style>
  <w:style w:type="character" w:customStyle="1" w:styleId="WW8Num33z6">
    <w:name w:val="WW8Num33z6"/>
    <w:rsid w:val="00187DFF"/>
  </w:style>
  <w:style w:type="character" w:customStyle="1" w:styleId="WW8Num33z7">
    <w:name w:val="WW8Num33z7"/>
    <w:rsid w:val="00187DFF"/>
  </w:style>
  <w:style w:type="character" w:customStyle="1" w:styleId="WW8Num33z8">
    <w:name w:val="WW8Num33z8"/>
    <w:rsid w:val="00187DFF"/>
  </w:style>
  <w:style w:type="character" w:customStyle="1" w:styleId="WW8Num34z0">
    <w:name w:val="WW8Num34z0"/>
    <w:rsid w:val="00187DFF"/>
  </w:style>
  <w:style w:type="character" w:customStyle="1" w:styleId="WW8Num34z1">
    <w:name w:val="WW8Num34z1"/>
    <w:rsid w:val="00187DFF"/>
  </w:style>
  <w:style w:type="character" w:customStyle="1" w:styleId="WW8Num34z2">
    <w:name w:val="WW8Num34z2"/>
    <w:rsid w:val="00187DFF"/>
  </w:style>
  <w:style w:type="character" w:customStyle="1" w:styleId="WW8Num34z3">
    <w:name w:val="WW8Num34z3"/>
    <w:rsid w:val="00187DFF"/>
  </w:style>
  <w:style w:type="character" w:customStyle="1" w:styleId="WW8Num34z4">
    <w:name w:val="WW8Num34z4"/>
    <w:rsid w:val="00187DFF"/>
  </w:style>
  <w:style w:type="character" w:customStyle="1" w:styleId="WW8Num34z5">
    <w:name w:val="WW8Num34z5"/>
    <w:rsid w:val="00187DFF"/>
  </w:style>
  <w:style w:type="character" w:customStyle="1" w:styleId="WW8Num34z6">
    <w:name w:val="WW8Num34z6"/>
    <w:rsid w:val="00187DFF"/>
  </w:style>
  <w:style w:type="character" w:customStyle="1" w:styleId="WW8Num34z7">
    <w:name w:val="WW8Num34z7"/>
    <w:rsid w:val="00187DFF"/>
  </w:style>
  <w:style w:type="character" w:customStyle="1" w:styleId="WW8Num34z8">
    <w:name w:val="WW8Num34z8"/>
    <w:rsid w:val="00187DFF"/>
  </w:style>
  <w:style w:type="character" w:customStyle="1" w:styleId="WW8Num35z0">
    <w:name w:val="WW8Num35z0"/>
    <w:rsid w:val="00187DFF"/>
    <w:rPr>
      <w:rFonts w:ascii="Symbol" w:hAnsi="Symbol" w:cs="Symbol"/>
    </w:rPr>
  </w:style>
  <w:style w:type="character" w:customStyle="1" w:styleId="WW8Num35z1">
    <w:name w:val="WW8Num35z1"/>
    <w:rsid w:val="00187DFF"/>
    <w:rPr>
      <w:rFonts w:ascii="Courier New" w:hAnsi="Courier New" w:cs="Courier New"/>
    </w:rPr>
  </w:style>
  <w:style w:type="character" w:customStyle="1" w:styleId="WW8Num35z2">
    <w:name w:val="WW8Num35z2"/>
    <w:rsid w:val="00187DFF"/>
    <w:rPr>
      <w:rFonts w:ascii="Wingdings" w:hAnsi="Wingdings" w:cs="Wingdings"/>
    </w:rPr>
  </w:style>
  <w:style w:type="character" w:customStyle="1" w:styleId="WW8Num36z0">
    <w:name w:val="WW8Num36z0"/>
    <w:rsid w:val="00187DFF"/>
    <w:rPr>
      <w:rFonts w:ascii="Symbol" w:hAnsi="Symbol" w:cs="Symbol"/>
    </w:rPr>
  </w:style>
  <w:style w:type="character" w:customStyle="1" w:styleId="WW8Num36z1">
    <w:name w:val="WW8Num36z1"/>
    <w:rsid w:val="00187DFF"/>
    <w:rPr>
      <w:rFonts w:ascii="Courier New" w:hAnsi="Courier New" w:cs="Courier New"/>
    </w:rPr>
  </w:style>
  <w:style w:type="character" w:customStyle="1" w:styleId="WW8Num36z2">
    <w:name w:val="WW8Num36z2"/>
    <w:rsid w:val="00187DFF"/>
    <w:rPr>
      <w:rFonts w:ascii="Wingdings" w:hAnsi="Wingdings" w:cs="Wingdings"/>
    </w:rPr>
  </w:style>
  <w:style w:type="character" w:customStyle="1" w:styleId="WW8Num37z0">
    <w:name w:val="WW8Num37z0"/>
    <w:rsid w:val="00187DFF"/>
  </w:style>
  <w:style w:type="character" w:customStyle="1" w:styleId="WW8Num37z1">
    <w:name w:val="WW8Num37z1"/>
    <w:rsid w:val="00187DFF"/>
  </w:style>
  <w:style w:type="character" w:customStyle="1" w:styleId="WW8Num37z2">
    <w:name w:val="WW8Num37z2"/>
    <w:rsid w:val="00187DFF"/>
  </w:style>
  <w:style w:type="character" w:customStyle="1" w:styleId="WW8Num37z3">
    <w:name w:val="WW8Num37z3"/>
    <w:rsid w:val="00187DFF"/>
  </w:style>
  <w:style w:type="character" w:customStyle="1" w:styleId="WW8Num37z4">
    <w:name w:val="WW8Num37z4"/>
    <w:rsid w:val="00187DFF"/>
  </w:style>
  <w:style w:type="character" w:customStyle="1" w:styleId="WW8Num37z5">
    <w:name w:val="WW8Num37z5"/>
    <w:rsid w:val="00187DFF"/>
  </w:style>
  <w:style w:type="character" w:customStyle="1" w:styleId="WW8Num37z6">
    <w:name w:val="WW8Num37z6"/>
    <w:rsid w:val="00187DFF"/>
  </w:style>
  <w:style w:type="character" w:customStyle="1" w:styleId="WW8Num37z7">
    <w:name w:val="WW8Num37z7"/>
    <w:rsid w:val="00187DFF"/>
  </w:style>
  <w:style w:type="character" w:customStyle="1" w:styleId="WW8Num37z8">
    <w:name w:val="WW8Num37z8"/>
    <w:rsid w:val="00187DFF"/>
  </w:style>
  <w:style w:type="character" w:customStyle="1" w:styleId="WW8Num38z0">
    <w:name w:val="WW8Num38z0"/>
    <w:rsid w:val="00187DFF"/>
    <w:rPr>
      <w:rFonts w:ascii="Symbol" w:hAnsi="Symbol" w:cs="Symbol"/>
    </w:rPr>
  </w:style>
  <w:style w:type="character" w:customStyle="1" w:styleId="WW8Num38z1">
    <w:name w:val="WW8Num38z1"/>
    <w:rsid w:val="00187DFF"/>
    <w:rPr>
      <w:rFonts w:ascii="Courier New" w:hAnsi="Courier New" w:cs="Courier New"/>
    </w:rPr>
  </w:style>
  <w:style w:type="character" w:customStyle="1" w:styleId="WW8Num38z2">
    <w:name w:val="WW8Num38z2"/>
    <w:rsid w:val="00187DFF"/>
    <w:rPr>
      <w:rFonts w:ascii="Wingdings" w:hAnsi="Wingdings" w:cs="Wingdings"/>
    </w:rPr>
  </w:style>
  <w:style w:type="character" w:customStyle="1" w:styleId="WW8Num39z0">
    <w:name w:val="WW8Num39z0"/>
    <w:rsid w:val="00187DFF"/>
    <w:rPr>
      <w:rFonts w:ascii="Symbol" w:hAnsi="Symbol" w:cs="Symbol"/>
    </w:rPr>
  </w:style>
  <w:style w:type="character" w:customStyle="1" w:styleId="WW8Num39z1">
    <w:name w:val="WW8Num39z1"/>
    <w:rsid w:val="00187DFF"/>
    <w:rPr>
      <w:rFonts w:ascii="Courier New" w:hAnsi="Courier New" w:cs="Courier New"/>
    </w:rPr>
  </w:style>
  <w:style w:type="character" w:customStyle="1" w:styleId="WW8Num39z2">
    <w:name w:val="WW8Num39z2"/>
    <w:rsid w:val="00187DFF"/>
    <w:rPr>
      <w:rFonts w:ascii="Wingdings" w:hAnsi="Wingdings" w:cs="Wingdings"/>
    </w:rPr>
  </w:style>
  <w:style w:type="character" w:customStyle="1" w:styleId="11">
    <w:name w:val="Основной шрифт абзаца1"/>
    <w:rsid w:val="00187DFF"/>
  </w:style>
  <w:style w:type="character" w:customStyle="1" w:styleId="a3">
    <w:name w:val="Основной текст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7DFF"/>
  </w:style>
  <w:style w:type="character" w:customStyle="1" w:styleId="a4">
    <w:name w:val="Нижний колонтитул Знак"/>
    <w:rsid w:val="00187DFF"/>
    <w:rPr>
      <w:rFonts w:ascii="Times New Roman" w:hAnsi="Times New Roman" w:cs="Times New Roman"/>
      <w:sz w:val="24"/>
      <w:szCs w:val="24"/>
    </w:rPr>
  </w:style>
  <w:style w:type="character" w:styleId="a5">
    <w:name w:val="page number"/>
    <w:rsid w:val="00187DFF"/>
    <w:rPr>
      <w:rFonts w:cs="Times New Roman"/>
    </w:rPr>
  </w:style>
  <w:style w:type="character" w:customStyle="1" w:styleId="a6">
    <w:name w:val="Текст сноски Знак"/>
    <w:rsid w:val="00187DFF"/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Символ сноски"/>
    <w:rsid w:val="00187DFF"/>
    <w:rPr>
      <w:rFonts w:cs="Times New Roman"/>
      <w:vertAlign w:val="superscript"/>
    </w:rPr>
  </w:style>
  <w:style w:type="character" w:styleId="a8">
    <w:name w:val="Hyperlink"/>
    <w:rsid w:val="00187DFF"/>
    <w:rPr>
      <w:rFonts w:cs="Times New Roman"/>
      <w:color w:val="0000FF"/>
      <w:u w:val="single"/>
    </w:rPr>
  </w:style>
  <w:style w:type="character" w:customStyle="1" w:styleId="FootnoteTextChar">
    <w:name w:val="Footnote Text Char"/>
    <w:rsid w:val="00187DFF"/>
    <w:rPr>
      <w:rFonts w:ascii="Times New Roman" w:hAnsi="Times New Roman" w:cs="Times New Roman"/>
      <w:sz w:val="20"/>
    </w:rPr>
  </w:style>
  <w:style w:type="character" w:styleId="a9">
    <w:name w:val="Emphasis"/>
    <w:qFormat/>
    <w:rsid w:val="00187DFF"/>
    <w:rPr>
      <w:rFonts w:cs="Times New Roman"/>
      <w:i/>
    </w:rPr>
  </w:style>
  <w:style w:type="character" w:customStyle="1" w:styleId="aa">
    <w:name w:val="Текст выноски Знак"/>
    <w:rsid w:val="00187DFF"/>
    <w:rPr>
      <w:rFonts w:ascii="Segoe UI" w:hAnsi="Segoe UI" w:cs="Times New Roman"/>
      <w:sz w:val="18"/>
      <w:szCs w:val="18"/>
    </w:rPr>
  </w:style>
  <w:style w:type="character" w:customStyle="1" w:styleId="ab">
    <w:name w:val="Верхний колонтитул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rsid w:val="00187DFF"/>
    <w:rPr>
      <w:rFonts w:cs="Times New Roman"/>
      <w:sz w:val="20"/>
      <w:szCs w:val="20"/>
    </w:rPr>
  </w:style>
  <w:style w:type="character" w:customStyle="1" w:styleId="ac">
    <w:name w:val="Текст примечания Знак"/>
    <w:rsid w:val="00187DFF"/>
    <w:rPr>
      <w:rFonts w:cs="Times New Roman"/>
      <w:sz w:val="20"/>
      <w:szCs w:val="20"/>
    </w:rPr>
  </w:style>
  <w:style w:type="character" w:customStyle="1" w:styleId="12">
    <w:name w:val="Текст примечания Знак1"/>
    <w:rsid w:val="00187DFF"/>
    <w:rPr>
      <w:rFonts w:cs="Times New Roman"/>
      <w:sz w:val="20"/>
      <w:szCs w:val="20"/>
    </w:rPr>
  </w:style>
  <w:style w:type="character" w:customStyle="1" w:styleId="111">
    <w:name w:val="Тема примечания Знак11"/>
    <w:rsid w:val="00187DFF"/>
    <w:rPr>
      <w:rFonts w:cs="Times New Roman"/>
      <w:b/>
      <w:bCs/>
      <w:sz w:val="20"/>
      <w:szCs w:val="20"/>
    </w:rPr>
  </w:style>
  <w:style w:type="character" w:customStyle="1" w:styleId="ad">
    <w:name w:val="Тема примечания Знак"/>
    <w:rsid w:val="00187DFF"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rsid w:val="00187DFF"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7DFF"/>
  </w:style>
  <w:style w:type="character" w:customStyle="1" w:styleId="ae">
    <w:name w:val="Цветовое выделение"/>
    <w:rsid w:val="00187DFF"/>
    <w:rPr>
      <w:b/>
      <w:color w:val="26282F"/>
    </w:rPr>
  </w:style>
  <w:style w:type="character" w:customStyle="1" w:styleId="af">
    <w:name w:val="Гипертекстовая ссылка"/>
    <w:rsid w:val="00187DFF"/>
    <w:rPr>
      <w:b/>
      <w:color w:val="106BBE"/>
    </w:rPr>
  </w:style>
  <w:style w:type="character" w:customStyle="1" w:styleId="af0">
    <w:name w:val="Активная гипертекстовая ссылка"/>
    <w:rsid w:val="00187DFF"/>
    <w:rPr>
      <w:b/>
      <w:color w:val="106BBE"/>
      <w:u w:val="single"/>
    </w:rPr>
  </w:style>
  <w:style w:type="character" w:customStyle="1" w:styleId="af1">
    <w:name w:val="Выделение для Базового Поиска"/>
    <w:rsid w:val="00187DFF"/>
    <w:rPr>
      <w:b/>
      <w:color w:val="0058A9"/>
    </w:rPr>
  </w:style>
  <w:style w:type="character" w:customStyle="1" w:styleId="af2">
    <w:name w:val="Выделение для Базового Поиска (курсив)"/>
    <w:rsid w:val="00187DFF"/>
    <w:rPr>
      <w:b/>
      <w:i/>
      <w:color w:val="0058A9"/>
    </w:rPr>
  </w:style>
  <w:style w:type="character" w:customStyle="1" w:styleId="af3">
    <w:name w:val="Заголовок своего сообщения"/>
    <w:rsid w:val="00187DFF"/>
    <w:rPr>
      <w:b/>
      <w:color w:val="26282F"/>
    </w:rPr>
  </w:style>
  <w:style w:type="character" w:customStyle="1" w:styleId="af4">
    <w:name w:val="Заголовок чужого сообщения"/>
    <w:rsid w:val="00187DFF"/>
    <w:rPr>
      <w:b/>
      <w:color w:val="FF0000"/>
    </w:rPr>
  </w:style>
  <w:style w:type="character" w:customStyle="1" w:styleId="af5">
    <w:name w:val="Найденные слова"/>
    <w:rsid w:val="00187DFF"/>
    <w:rPr>
      <w:b/>
      <w:color w:val="26282F"/>
      <w:shd w:val="clear" w:color="auto" w:fill="FFF580"/>
    </w:rPr>
  </w:style>
  <w:style w:type="character" w:customStyle="1" w:styleId="af6">
    <w:name w:val="Не вступил в силу"/>
    <w:rsid w:val="00187DFF"/>
    <w:rPr>
      <w:b/>
      <w:color w:val="000000"/>
      <w:shd w:val="clear" w:color="auto" w:fill="D8EDE8"/>
    </w:rPr>
  </w:style>
  <w:style w:type="character" w:customStyle="1" w:styleId="af7">
    <w:name w:val="Опечатки"/>
    <w:rsid w:val="00187DFF"/>
    <w:rPr>
      <w:color w:val="FF0000"/>
    </w:rPr>
  </w:style>
  <w:style w:type="character" w:customStyle="1" w:styleId="af8">
    <w:name w:val="Продолжение ссылки"/>
    <w:rsid w:val="00187DFF"/>
  </w:style>
  <w:style w:type="character" w:customStyle="1" w:styleId="af9">
    <w:name w:val="Сравнение редакций"/>
    <w:rsid w:val="00187DFF"/>
    <w:rPr>
      <w:b/>
      <w:color w:val="26282F"/>
    </w:rPr>
  </w:style>
  <w:style w:type="character" w:customStyle="1" w:styleId="afa">
    <w:name w:val="Сравнение редакций. Добавленный фрагмент"/>
    <w:rsid w:val="00187DFF"/>
    <w:rPr>
      <w:color w:val="000000"/>
      <w:shd w:val="clear" w:color="auto" w:fill="C1D7FF"/>
    </w:rPr>
  </w:style>
  <w:style w:type="character" w:customStyle="1" w:styleId="afb">
    <w:name w:val="Сравнение редакций. Удаленный фрагмент"/>
    <w:rsid w:val="00187DFF"/>
    <w:rPr>
      <w:color w:val="000000"/>
      <w:shd w:val="clear" w:color="auto" w:fill="C4C413"/>
    </w:rPr>
  </w:style>
  <w:style w:type="character" w:customStyle="1" w:styleId="afc">
    <w:name w:val="Ссылка на утративший силу документ"/>
    <w:rsid w:val="00187DFF"/>
    <w:rPr>
      <w:b/>
      <w:color w:val="749232"/>
    </w:rPr>
  </w:style>
  <w:style w:type="character" w:customStyle="1" w:styleId="afd">
    <w:name w:val="Утратил силу"/>
    <w:rsid w:val="00187DFF"/>
    <w:rPr>
      <w:b/>
      <w:strike/>
      <w:color w:val="666600"/>
    </w:rPr>
  </w:style>
  <w:style w:type="character" w:customStyle="1" w:styleId="14">
    <w:name w:val="Знак примечания1"/>
    <w:rsid w:val="00187DFF"/>
    <w:rPr>
      <w:rFonts w:cs="Times New Roman"/>
      <w:sz w:val="16"/>
    </w:rPr>
  </w:style>
  <w:style w:type="character" w:customStyle="1" w:styleId="afe">
    <w:name w:val="Текст концевой сноски Знак"/>
    <w:rsid w:val="00187DFF"/>
    <w:rPr>
      <w:rFonts w:cs="Times New Roman"/>
      <w:sz w:val="20"/>
      <w:szCs w:val="20"/>
    </w:rPr>
  </w:style>
  <w:style w:type="character" w:customStyle="1" w:styleId="aff">
    <w:name w:val="Символы концевой сноски"/>
    <w:rsid w:val="00187DFF"/>
    <w:rPr>
      <w:rFonts w:cs="Times New Roman"/>
      <w:vertAlign w:val="superscript"/>
    </w:rPr>
  </w:style>
  <w:style w:type="character" w:customStyle="1" w:styleId="aff0">
    <w:name w:val="Абзац списка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aff1">
    <w:name w:val="Обычный (Интернет) Знак"/>
    <w:rsid w:val="00187DFF"/>
    <w:rPr>
      <w:rFonts w:ascii="Times New Roman" w:hAnsi="Times New Roman" w:cs="Times New Roman"/>
      <w:sz w:val="24"/>
      <w:szCs w:val="24"/>
      <w:lang w:val="en-US"/>
    </w:rPr>
  </w:style>
  <w:style w:type="character" w:styleId="aff2">
    <w:name w:val="Strong"/>
    <w:qFormat/>
    <w:rsid w:val="00187DFF"/>
    <w:rPr>
      <w:b/>
      <w:bCs/>
    </w:rPr>
  </w:style>
  <w:style w:type="character" w:styleId="aff3">
    <w:name w:val="FollowedHyperlink"/>
    <w:rsid w:val="00187DFF"/>
    <w:rPr>
      <w:color w:val="0000FF"/>
      <w:u w:val="single"/>
    </w:rPr>
  </w:style>
  <w:style w:type="character" w:styleId="aff4">
    <w:name w:val="Subtle Emphasis"/>
    <w:qFormat/>
    <w:rsid w:val="00187DFF"/>
    <w:rPr>
      <w:i/>
      <w:iCs/>
      <w:color w:val="404040"/>
    </w:rPr>
  </w:style>
  <w:style w:type="character" w:customStyle="1" w:styleId="aff5">
    <w:name w:val="Подзаголовок Знак"/>
    <w:rsid w:val="00187DFF"/>
    <w:rPr>
      <w:rFonts w:ascii="Calibri Light" w:eastAsia="Times New Roman" w:hAnsi="Calibri Light" w:cs="Times New Roman"/>
      <w:sz w:val="24"/>
      <w:szCs w:val="24"/>
    </w:rPr>
  </w:style>
  <w:style w:type="character" w:customStyle="1" w:styleId="aff6">
    <w:name w:val="Неразрешенное упоминание"/>
    <w:rsid w:val="00187DFF"/>
    <w:rPr>
      <w:color w:val="605E5C"/>
      <w:shd w:val="clear" w:color="auto" w:fill="E1DFDD"/>
    </w:rPr>
  </w:style>
  <w:style w:type="character" w:customStyle="1" w:styleId="aff7">
    <w:name w:val="Заголовок Знак"/>
    <w:rsid w:val="00187DFF"/>
    <w:rPr>
      <w:rFonts w:ascii="Times New Roman" w:hAnsi="Times New Roman" w:cs="Times New Roman"/>
      <w:kern w:val="1"/>
      <w:sz w:val="24"/>
      <w:szCs w:val="24"/>
    </w:rPr>
  </w:style>
  <w:style w:type="character" w:customStyle="1" w:styleId="15">
    <w:name w:val="Знак сноски1"/>
    <w:rsid w:val="00187DFF"/>
    <w:rPr>
      <w:vertAlign w:val="superscript"/>
    </w:rPr>
  </w:style>
  <w:style w:type="character" w:customStyle="1" w:styleId="16">
    <w:name w:val="Знак концевой сноски1"/>
    <w:rsid w:val="00187DFF"/>
    <w:rPr>
      <w:vertAlign w:val="superscript"/>
    </w:rPr>
  </w:style>
  <w:style w:type="character" w:styleId="aff8">
    <w:name w:val="footnote reference"/>
    <w:rsid w:val="00187DFF"/>
    <w:rPr>
      <w:vertAlign w:val="superscript"/>
    </w:rPr>
  </w:style>
  <w:style w:type="character" w:customStyle="1" w:styleId="style-scope">
    <w:name w:val="style-scope"/>
    <w:basedOn w:val="21"/>
    <w:rsid w:val="00187DFF"/>
  </w:style>
  <w:style w:type="character" w:styleId="aff9">
    <w:name w:val="endnote reference"/>
    <w:rsid w:val="00187DFF"/>
    <w:rPr>
      <w:vertAlign w:val="superscript"/>
    </w:rPr>
  </w:style>
  <w:style w:type="paragraph" w:customStyle="1" w:styleId="17">
    <w:name w:val="Заголовок1"/>
    <w:basedOn w:val="a"/>
    <w:next w:val="a"/>
    <w:rsid w:val="00187DFF"/>
    <w:pPr>
      <w:spacing w:after="120"/>
      <w:ind w:firstLine="709"/>
    </w:pPr>
    <w:rPr>
      <w:rFonts w:ascii="Times New Roman" w:hAnsi="Times New Roman" w:cs="Times New Roman"/>
      <w:kern w:val="1"/>
      <w:sz w:val="24"/>
      <w:szCs w:val="24"/>
    </w:rPr>
  </w:style>
  <w:style w:type="paragraph" w:styleId="affa">
    <w:name w:val="Body Text"/>
    <w:basedOn w:val="a"/>
    <w:link w:val="18"/>
    <w:rsid w:val="00187DF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8">
    <w:name w:val="Основной текст Знак1"/>
    <w:basedOn w:val="a0"/>
    <w:link w:val="affa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b">
    <w:name w:val="List"/>
    <w:basedOn w:val="affa"/>
    <w:rsid w:val="00187DFF"/>
    <w:rPr>
      <w:rFonts w:cs="Mangal"/>
    </w:rPr>
  </w:style>
  <w:style w:type="paragraph" w:styleId="affc">
    <w:name w:val="caption"/>
    <w:basedOn w:val="a"/>
    <w:qFormat/>
    <w:rsid w:val="00187D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87DFF"/>
    <w:pPr>
      <w:suppressLineNumbers/>
    </w:pPr>
    <w:rPr>
      <w:rFonts w:cs="Mangal"/>
    </w:rPr>
  </w:style>
  <w:style w:type="paragraph" w:customStyle="1" w:styleId="19">
    <w:name w:val="Название объекта1"/>
    <w:basedOn w:val="a"/>
    <w:rsid w:val="00187D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rsid w:val="00187DFF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187DFF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paragraph" w:styleId="affd">
    <w:name w:val="footer"/>
    <w:basedOn w:val="a"/>
    <w:link w:val="1b"/>
    <w:rsid w:val="00187D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b">
    <w:name w:val="Нижний колонтитул Знак1"/>
    <w:basedOn w:val="a0"/>
    <w:link w:val="affd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e">
    <w:name w:val="Обычный (Интернет)"/>
    <w:basedOn w:val="a"/>
    <w:rsid w:val="00187DF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fff">
    <w:name w:val="footnote text"/>
    <w:basedOn w:val="a"/>
    <w:link w:val="1c"/>
    <w:rsid w:val="00187DF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1c">
    <w:name w:val="Текст сноски Знак1"/>
    <w:basedOn w:val="a0"/>
    <w:link w:val="afff"/>
    <w:rsid w:val="00187DFF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211">
    <w:name w:val="Список 21"/>
    <w:basedOn w:val="a"/>
    <w:rsid w:val="00187DFF"/>
    <w:pPr>
      <w:spacing w:before="120" w:after="120" w:line="240" w:lineRule="auto"/>
      <w:ind w:left="720" w:hanging="360"/>
      <w:jc w:val="both"/>
    </w:pPr>
    <w:rPr>
      <w:rFonts w:ascii="Arial" w:eastAsia="Batang" w:hAnsi="Arial" w:cs="Arial"/>
      <w:sz w:val="20"/>
      <w:szCs w:val="24"/>
      <w:lang w:eastAsia="ko-KR"/>
    </w:rPr>
  </w:style>
  <w:style w:type="paragraph" w:styleId="1d">
    <w:name w:val="toc 1"/>
    <w:basedOn w:val="a"/>
    <w:next w:val="a"/>
    <w:rsid w:val="00187DFF"/>
    <w:pPr>
      <w:spacing w:before="240" w:after="120" w:line="240" w:lineRule="auto"/>
    </w:pPr>
    <w:rPr>
      <w:b/>
      <w:bCs/>
      <w:sz w:val="20"/>
      <w:szCs w:val="20"/>
    </w:rPr>
  </w:style>
  <w:style w:type="paragraph" w:styleId="25">
    <w:name w:val="toc 2"/>
    <w:basedOn w:val="a"/>
    <w:next w:val="a"/>
    <w:rsid w:val="00187DFF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31">
    <w:name w:val="toc 3"/>
    <w:basedOn w:val="a"/>
    <w:next w:val="a"/>
    <w:rsid w:val="00187DF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ff0">
    <w:name w:val="List Paragraph"/>
    <w:basedOn w:val="a"/>
    <w:qFormat/>
    <w:rsid w:val="00187DF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afff1">
    <w:name w:val="Balloon Text"/>
    <w:basedOn w:val="a"/>
    <w:link w:val="1e"/>
    <w:rsid w:val="00187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0"/>
    <w:link w:val="afff1"/>
    <w:rsid w:val="00187DFF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onsPlusNormal">
    <w:name w:val="ConsPlusNormal"/>
    <w:rsid w:val="00187DF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ff2">
    <w:name w:val="header"/>
    <w:basedOn w:val="a"/>
    <w:link w:val="1f"/>
    <w:rsid w:val="00187D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f">
    <w:name w:val="Верхний колонтитул Знак1"/>
    <w:basedOn w:val="a0"/>
    <w:link w:val="afff2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0">
    <w:name w:val="Текст примечания1"/>
    <w:basedOn w:val="a"/>
    <w:rsid w:val="00187DFF"/>
    <w:pPr>
      <w:spacing w:after="0" w:line="240" w:lineRule="auto"/>
    </w:pPr>
    <w:rPr>
      <w:sz w:val="20"/>
      <w:szCs w:val="20"/>
    </w:rPr>
  </w:style>
  <w:style w:type="paragraph" w:styleId="afff3">
    <w:name w:val="annotation text"/>
    <w:basedOn w:val="a"/>
    <w:link w:val="26"/>
    <w:uiPriority w:val="99"/>
    <w:semiHidden/>
    <w:unhideWhenUsed/>
    <w:rsid w:val="00187DFF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fff3"/>
    <w:uiPriority w:val="99"/>
    <w:semiHidden/>
    <w:rsid w:val="00187DFF"/>
    <w:rPr>
      <w:rFonts w:ascii="Calibri" w:eastAsia="Times New Roman" w:hAnsi="Calibri" w:cs="Calibri"/>
      <w:sz w:val="20"/>
      <w:szCs w:val="20"/>
      <w:lang w:eastAsia="zh-CN"/>
    </w:rPr>
  </w:style>
  <w:style w:type="paragraph" w:styleId="afff4">
    <w:name w:val="annotation subject"/>
    <w:basedOn w:val="1f0"/>
    <w:next w:val="1f0"/>
    <w:link w:val="27"/>
    <w:rsid w:val="00187DFF"/>
    <w:rPr>
      <w:rFonts w:ascii="Times New Roman" w:hAnsi="Times New Roman" w:cs="Times New Roman"/>
      <w:b/>
      <w:bCs/>
    </w:rPr>
  </w:style>
  <w:style w:type="character" w:customStyle="1" w:styleId="27">
    <w:name w:val="Тема примечания Знак2"/>
    <w:basedOn w:val="26"/>
    <w:link w:val="afff4"/>
    <w:rsid w:val="00187DF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212">
    <w:name w:val="Основной текст с отступом 21"/>
    <w:basedOn w:val="a"/>
    <w:rsid w:val="00187DFF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afff5">
    <w:name w:val="Внимание"/>
    <w:basedOn w:val="a"/>
    <w:next w:val="a"/>
    <w:rsid w:val="00187DFF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6">
    <w:name w:val="Внимание: криминал!!"/>
    <w:basedOn w:val="afff5"/>
    <w:next w:val="a"/>
    <w:rsid w:val="00187DFF"/>
  </w:style>
  <w:style w:type="paragraph" w:customStyle="1" w:styleId="afff7">
    <w:name w:val="Внимание: недобросовестность!"/>
    <w:basedOn w:val="afff5"/>
    <w:next w:val="a"/>
    <w:rsid w:val="00187DFF"/>
  </w:style>
  <w:style w:type="paragraph" w:customStyle="1" w:styleId="afff8">
    <w:name w:val="Дочерний элемент списка"/>
    <w:basedOn w:val="a"/>
    <w:next w:val="a"/>
    <w:rsid w:val="00187DFF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f9">
    <w:name w:val="Основное меню (преемственное)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fa">
    <w:name w:val="Заголовок группы контролов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fb">
    <w:name w:val="Заголовок для информации об изменениях"/>
    <w:basedOn w:val="1"/>
    <w:next w:val="a"/>
    <w:rsid w:val="00187DFF"/>
    <w:pPr>
      <w:keepLines/>
      <w:tabs>
        <w:tab w:val="clear" w:pos="0"/>
      </w:tabs>
      <w:autoSpaceDE w:val="0"/>
      <w:spacing w:before="0" w:after="240" w:line="360" w:lineRule="auto"/>
      <w:jc w:val="center"/>
    </w:pPr>
    <w:rPr>
      <w:b w:val="0"/>
      <w:bCs w:val="0"/>
      <w:sz w:val="18"/>
      <w:szCs w:val="18"/>
      <w:shd w:val="clear" w:color="auto" w:fill="FFFFFF"/>
    </w:rPr>
  </w:style>
  <w:style w:type="paragraph" w:customStyle="1" w:styleId="afffc">
    <w:name w:val="Заголовок распахивающейся части диалога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paragraph" w:customStyle="1" w:styleId="afffd">
    <w:name w:val="Заголовок статьи"/>
    <w:basedOn w:val="a"/>
    <w:next w:val="a"/>
    <w:rsid w:val="00187DFF"/>
    <w:pPr>
      <w:widowControl w:val="0"/>
      <w:autoSpaceDE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e">
    <w:name w:val="Заголовок ЭР (левое окно)"/>
    <w:basedOn w:val="a"/>
    <w:next w:val="a"/>
    <w:rsid w:val="00187DFF"/>
    <w:pPr>
      <w:widowControl w:val="0"/>
      <w:autoSpaceDE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ff">
    <w:name w:val="Заголовок ЭР (правое окно)"/>
    <w:basedOn w:val="afffe"/>
    <w:next w:val="a"/>
    <w:rsid w:val="00187DFF"/>
    <w:pPr>
      <w:spacing w:after="0"/>
      <w:jc w:val="left"/>
    </w:pPr>
  </w:style>
  <w:style w:type="paragraph" w:customStyle="1" w:styleId="affff0">
    <w:name w:val="Интерактивный заголовок"/>
    <w:basedOn w:val="17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  <w:b/>
      <w:bCs/>
      <w:color w:val="0058A9"/>
      <w:kern w:val="0"/>
      <w:sz w:val="22"/>
      <w:szCs w:val="22"/>
      <w:u w:val="single"/>
      <w:shd w:val="clear" w:color="auto" w:fill="ECE9D8"/>
    </w:rPr>
  </w:style>
  <w:style w:type="paragraph" w:customStyle="1" w:styleId="affff1">
    <w:name w:val="Текст информации об изменениях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ff2">
    <w:name w:val="Информация об изменениях"/>
    <w:basedOn w:val="affff1"/>
    <w:next w:val="a"/>
    <w:rsid w:val="00187DF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rsid w:val="00187DFF"/>
    <w:pPr>
      <w:widowControl w:val="0"/>
      <w:autoSpaceDE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Комментарий"/>
    <w:basedOn w:val="affff3"/>
    <w:next w:val="a"/>
    <w:rsid w:val="00187DF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rsid w:val="00187DFF"/>
    <w:rPr>
      <w:i/>
      <w:iCs/>
    </w:rPr>
  </w:style>
  <w:style w:type="paragraph" w:customStyle="1" w:styleId="affff6">
    <w:name w:val="Текст (лев. подпись)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7">
    <w:name w:val="Колонтитул (левый)"/>
    <w:basedOn w:val="affff6"/>
    <w:next w:val="a"/>
    <w:rsid w:val="00187DFF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rsid w:val="00187DFF"/>
    <w:pPr>
      <w:widowControl w:val="0"/>
      <w:autoSpaceDE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f9">
    <w:name w:val="Колонтитул (правый)"/>
    <w:basedOn w:val="affff8"/>
    <w:next w:val="a"/>
    <w:rsid w:val="00187DFF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rsid w:val="00187DFF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5"/>
    <w:next w:val="a"/>
    <w:rsid w:val="00187DFF"/>
  </w:style>
  <w:style w:type="paragraph" w:customStyle="1" w:styleId="affffc">
    <w:name w:val="Моноширинный"/>
    <w:basedOn w:val="a"/>
    <w:next w:val="a"/>
    <w:rsid w:val="00187DFF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d">
    <w:name w:val="Напишите нам"/>
    <w:basedOn w:val="a"/>
    <w:next w:val="a"/>
    <w:rsid w:val="00187DFF"/>
    <w:pPr>
      <w:widowControl w:val="0"/>
      <w:autoSpaceDE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5"/>
    <w:next w:val="a"/>
    <w:rsid w:val="00187DFF"/>
    <w:pPr>
      <w:ind w:firstLine="118"/>
    </w:pPr>
  </w:style>
  <w:style w:type="paragraph" w:customStyle="1" w:styleId="afffff">
    <w:name w:val="Нормальный (таблица)"/>
    <w:basedOn w:val="a"/>
    <w:next w:val="a"/>
    <w:rsid w:val="00187DFF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0">
    <w:name w:val="Таблицы (моноширинный)"/>
    <w:basedOn w:val="a"/>
    <w:next w:val="a"/>
    <w:rsid w:val="00187DFF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1">
    <w:name w:val="Оглавление"/>
    <w:basedOn w:val="afffff0"/>
    <w:next w:val="a"/>
    <w:rsid w:val="00187DFF"/>
    <w:pPr>
      <w:ind w:left="140"/>
    </w:pPr>
  </w:style>
  <w:style w:type="paragraph" w:customStyle="1" w:styleId="afffff2">
    <w:name w:val="Переменная часть"/>
    <w:basedOn w:val="afff9"/>
    <w:next w:val="a"/>
    <w:rsid w:val="00187DFF"/>
    <w:rPr>
      <w:sz w:val="18"/>
      <w:szCs w:val="18"/>
    </w:rPr>
  </w:style>
  <w:style w:type="paragraph" w:customStyle="1" w:styleId="afffff3">
    <w:name w:val="Подвал для информации об изменениях"/>
    <w:basedOn w:val="1"/>
    <w:next w:val="a"/>
    <w:rsid w:val="00187DFF"/>
    <w:pPr>
      <w:keepLines/>
      <w:tabs>
        <w:tab w:val="clear" w:pos="0"/>
      </w:tabs>
      <w:autoSpaceDE w:val="0"/>
      <w:spacing w:before="480" w:after="240" w:line="360" w:lineRule="auto"/>
      <w:jc w:val="center"/>
    </w:pPr>
    <w:rPr>
      <w:b w:val="0"/>
      <w:bCs w:val="0"/>
      <w:sz w:val="18"/>
      <w:szCs w:val="18"/>
    </w:rPr>
  </w:style>
  <w:style w:type="paragraph" w:customStyle="1" w:styleId="afffff4">
    <w:name w:val="Подзаголовок для информации об изменениях"/>
    <w:basedOn w:val="affff1"/>
    <w:next w:val="a"/>
    <w:rsid w:val="00187DFF"/>
    <w:rPr>
      <w:b/>
      <w:bCs/>
    </w:rPr>
  </w:style>
  <w:style w:type="paragraph" w:customStyle="1" w:styleId="afffff5">
    <w:name w:val="Подчёркнуный текст"/>
    <w:basedOn w:val="a"/>
    <w:next w:val="a"/>
    <w:rsid w:val="00187DFF"/>
    <w:pPr>
      <w:widowControl w:val="0"/>
      <w:pBdr>
        <w:bottom w:val="single" w:sz="4" w:space="0" w:color="000000"/>
      </w:pBdr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6">
    <w:name w:val="Постоянная часть"/>
    <w:basedOn w:val="afff9"/>
    <w:next w:val="a"/>
    <w:rsid w:val="00187DFF"/>
    <w:rPr>
      <w:sz w:val="20"/>
      <w:szCs w:val="20"/>
    </w:rPr>
  </w:style>
  <w:style w:type="paragraph" w:customStyle="1" w:styleId="afffff7">
    <w:name w:val="Прижатый влево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8">
    <w:name w:val="Пример."/>
    <w:basedOn w:val="afff5"/>
    <w:next w:val="a"/>
    <w:rsid w:val="00187DFF"/>
  </w:style>
  <w:style w:type="paragraph" w:customStyle="1" w:styleId="afffff9">
    <w:name w:val="Примечание."/>
    <w:basedOn w:val="afff5"/>
    <w:next w:val="a"/>
    <w:rsid w:val="00187DFF"/>
  </w:style>
  <w:style w:type="paragraph" w:customStyle="1" w:styleId="afffffa">
    <w:name w:val="Словарная статья"/>
    <w:basedOn w:val="a"/>
    <w:next w:val="a"/>
    <w:rsid w:val="00187DFF"/>
    <w:pPr>
      <w:widowControl w:val="0"/>
      <w:autoSpaceDE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b">
    <w:name w:val="Ссылка на официальную публикацию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c">
    <w:name w:val="Текст в таблице"/>
    <w:basedOn w:val="afffff"/>
    <w:next w:val="a"/>
    <w:rsid w:val="00187DFF"/>
    <w:pPr>
      <w:ind w:firstLine="500"/>
    </w:pPr>
  </w:style>
  <w:style w:type="paragraph" w:customStyle="1" w:styleId="afffffd">
    <w:name w:val="Текст ЭР (см. также)"/>
    <w:basedOn w:val="a"/>
    <w:next w:val="a"/>
    <w:rsid w:val="00187DFF"/>
    <w:pPr>
      <w:widowControl w:val="0"/>
      <w:autoSpaceDE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e">
    <w:name w:val="Технический комментарий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paragraph" w:customStyle="1" w:styleId="affffff">
    <w:name w:val="Формула"/>
    <w:basedOn w:val="a"/>
    <w:next w:val="a"/>
    <w:rsid w:val="00187DFF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f"/>
    <w:next w:val="a"/>
    <w:rsid w:val="00187DFF"/>
    <w:pPr>
      <w:jc w:val="center"/>
    </w:pPr>
  </w:style>
  <w:style w:type="paragraph" w:customStyle="1" w:styleId="-">
    <w:name w:val="ЭР-содержание (правое окно)"/>
    <w:basedOn w:val="a"/>
    <w:next w:val="a"/>
    <w:rsid w:val="00187DFF"/>
    <w:pPr>
      <w:widowControl w:val="0"/>
      <w:autoSpaceDE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7D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41">
    <w:name w:val="toc 4"/>
    <w:basedOn w:val="a"/>
    <w:next w:val="a"/>
    <w:rsid w:val="00187DFF"/>
    <w:pPr>
      <w:spacing w:after="0" w:line="240" w:lineRule="auto"/>
      <w:ind w:left="720"/>
    </w:pPr>
    <w:rPr>
      <w:sz w:val="20"/>
      <w:szCs w:val="20"/>
    </w:rPr>
  </w:style>
  <w:style w:type="paragraph" w:styleId="5">
    <w:name w:val="toc 5"/>
    <w:basedOn w:val="a"/>
    <w:next w:val="a"/>
    <w:rsid w:val="00187DFF"/>
    <w:pPr>
      <w:spacing w:after="0" w:line="240" w:lineRule="auto"/>
      <w:ind w:left="960"/>
    </w:pPr>
    <w:rPr>
      <w:sz w:val="20"/>
      <w:szCs w:val="20"/>
    </w:rPr>
  </w:style>
  <w:style w:type="paragraph" w:styleId="6">
    <w:name w:val="toc 6"/>
    <w:basedOn w:val="a"/>
    <w:next w:val="a"/>
    <w:rsid w:val="00187DFF"/>
    <w:pPr>
      <w:spacing w:after="0" w:line="240" w:lineRule="auto"/>
      <w:ind w:left="1200"/>
    </w:pPr>
    <w:rPr>
      <w:sz w:val="20"/>
      <w:szCs w:val="20"/>
    </w:rPr>
  </w:style>
  <w:style w:type="paragraph" w:styleId="7">
    <w:name w:val="toc 7"/>
    <w:basedOn w:val="a"/>
    <w:next w:val="a"/>
    <w:rsid w:val="00187DFF"/>
    <w:pPr>
      <w:spacing w:after="0" w:line="240" w:lineRule="auto"/>
      <w:ind w:left="1440"/>
    </w:pPr>
    <w:rPr>
      <w:sz w:val="20"/>
      <w:szCs w:val="20"/>
    </w:rPr>
  </w:style>
  <w:style w:type="paragraph" w:styleId="8">
    <w:name w:val="toc 8"/>
    <w:basedOn w:val="a"/>
    <w:next w:val="a"/>
    <w:rsid w:val="00187DFF"/>
    <w:pPr>
      <w:spacing w:after="0" w:line="240" w:lineRule="auto"/>
      <w:ind w:left="1680"/>
    </w:pPr>
    <w:rPr>
      <w:sz w:val="20"/>
      <w:szCs w:val="20"/>
    </w:rPr>
  </w:style>
  <w:style w:type="paragraph" w:styleId="9">
    <w:name w:val="toc 9"/>
    <w:basedOn w:val="a"/>
    <w:next w:val="a"/>
    <w:rsid w:val="00187DFF"/>
    <w:pPr>
      <w:spacing w:after="0" w:line="240" w:lineRule="auto"/>
      <w:ind w:left="1920"/>
    </w:pPr>
    <w:rPr>
      <w:sz w:val="20"/>
      <w:szCs w:val="20"/>
    </w:rPr>
  </w:style>
  <w:style w:type="paragraph" w:customStyle="1" w:styleId="s1">
    <w:name w:val="s_1"/>
    <w:basedOn w:val="a"/>
    <w:rsid w:val="00187DFF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affffff1">
    <w:name w:val="endnote text"/>
    <w:basedOn w:val="a"/>
    <w:link w:val="1f1"/>
    <w:rsid w:val="00187DFF"/>
    <w:pPr>
      <w:spacing w:after="0" w:line="240" w:lineRule="auto"/>
    </w:pPr>
    <w:rPr>
      <w:sz w:val="20"/>
      <w:szCs w:val="20"/>
    </w:rPr>
  </w:style>
  <w:style w:type="character" w:customStyle="1" w:styleId="1f1">
    <w:name w:val="Текст концевой сноски Знак1"/>
    <w:basedOn w:val="a0"/>
    <w:link w:val="affffff1"/>
    <w:rsid w:val="00187DFF"/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TableParagraph">
    <w:name w:val="Table Paragraph"/>
    <w:basedOn w:val="a"/>
    <w:rsid w:val="00187DFF"/>
    <w:pPr>
      <w:widowControl w:val="0"/>
      <w:autoSpaceDE w:val="0"/>
      <w:spacing w:after="0" w:line="240" w:lineRule="auto"/>
      <w:ind w:left="9"/>
    </w:pPr>
    <w:rPr>
      <w:rFonts w:ascii="Times New Roman" w:hAnsi="Times New Roman" w:cs="Times New Roman"/>
    </w:rPr>
  </w:style>
  <w:style w:type="paragraph" w:styleId="affffff2">
    <w:name w:val="Subtitle"/>
    <w:basedOn w:val="a"/>
    <w:next w:val="a"/>
    <w:link w:val="1f2"/>
    <w:qFormat/>
    <w:rsid w:val="00187DFF"/>
    <w:pPr>
      <w:spacing w:after="60"/>
      <w:jc w:val="center"/>
    </w:pPr>
    <w:rPr>
      <w:rFonts w:ascii="Calibri Light" w:hAnsi="Calibri Light" w:cs="Times New Roman"/>
      <w:sz w:val="24"/>
      <w:szCs w:val="24"/>
    </w:rPr>
  </w:style>
  <w:style w:type="character" w:customStyle="1" w:styleId="1f2">
    <w:name w:val="Подзаголовок Знак1"/>
    <w:basedOn w:val="a0"/>
    <w:link w:val="affffff2"/>
    <w:rsid w:val="00187DFF"/>
    <w:rPr>
      <w:rFonts w:ascii="Calibri Light" w:eastAsia="Times New Roman" w:hAnsi="Calibri Light" w:cs="Times New Roman"/>
      <w:sz w:val="24"/>
      <w:szCs w:val="24"/>
      <w:lang w:eastAsia="zh-CN"/>
    </w:rPr>
  </w:style>
  <w:style w:type="paragraph" w:customStyle="1" w:styleId="1f3">
    <w:name w:val="Заголовок таблицы ссылок1"/>
    <w:basedOn w:val="1"/>
    <w:next w:val="a"/>
    <w:rsid w:val="00187DFF"/>
    <w:pPr>
      <w:keepLines/>
      <w:tabs>
        <w:tab w:val="clear" w:pos="0"/>
      </w:tabs>
      <w:spacing w:after="0" w:line="252" w:lineRule="auto"/>
    </w:pPr>
    <w:rPr>
      <w:rFonts w:ascii="Calibri Light" w:hAnsi="Calibri Light"/>
      <w:b w:val="0"/>
      <w:bCs w:val="0"/>
      <w:color w:val="2F5496"/>
    </w:rPr>
  </w:style>
  <w:style w:type="paragraph" w:customStyle="1" w:styleId="120">
    <w:name w:val="таблСлева12"/>
    <w:basedOn w:val="a"/>
    <w:rsid w:val="00187DFF"/>
    <w:pPr>
      <w:snapToGrid w:val="0"/>
      <w:spacing w:after="0" w:line="240" w:lineRule="auto"/>
    </w:pPr>
    <w:rPr>
      <w:rFonts w:ascii="Times New Roman" w:hAnsi="Times New Roman" w:cs="Times New Roman"/>
      <w:iCs/>
      <w:sz w:val="24"/>
      <w:szCs w:val="28"/>
    </w:rPr>
  </w:style>
  <w:style w:type="paragraph" w:customStyle="1" w:styleId="affffff3">
    <w:name w:val="Текст в заданном формате"/>
    <w:basedOn w:val="a"/>
    <w:rsid w:val="00187DFF"/>
    <w:pPr>
      <w:widowControl w:val="0"/>
      <w:spacing w:after="0" w:line="252" w:lineRule="auto"/>
    </w:pPr>
    <w:rPr>
      <w:rFonts w:ascii="Courier New" w:eastAsia="NSimSun" w:hAnsi="Courier New" w:cs="Courier New"/>
      <w:sz w:val="20"/>
      <w:szCs w:val="20"/>
      <w:lang w:bidi="hi-IN"/>
    </w:rPr>
  </w:style>
  <w:style w:type="paragraph" w:customStyle="1" w:styleId="affffff4">
    <w:name w:val="Содержимое таблицы"/>
    <w:basedOn w:val="a"/>
    <w:rsid w:val="00187DFF"/>
    <w:pPr>
      <w:suppressLineNumbers/>
    </w:pPr>
  </w:style>
  <w:style w:type="paragraph" w:customStyle="1" w:styleId="affffff5">
    <w:name w:val="Заголовок таблицы"/>
    <w:basedOn w:val="affffff4"/>
    <w:rsid w:val="00187DFF"/>
    <w:pPr>
      <w:jc w:val="center"/>
    </w:pPr>
    <w:rPr>
      <w:b/>
      <w:bCs/>
    </w:rPr>
  </w:style>
  <w:style w:type="paragraph" w:customStyle="1" w:styleId="1f4">
    <w:name w:val="Обычный (веб)1"/>
    <w:basedOn w:val="a"/>
    <w:rsid w:val="00187DFF"/>
    <w:pPr>
      <w:spacing w:before="28" w:after="119"/>
    </w:pPr>
    <w:rPr>
      <w:rFonts w:ascii="Times New Roman" w:hAnsi="Times New Roman" w:cs="Times New Roman"/>
      <w:color w:val="00000A"/>
    </w:rPr>
  </w:style>
  <w:style w:type="paragraph" w:styleId="affffff6">
    <w:name w:val="Normal (Web)"/>
    <w:basedOn w:val="a"/>
    <w:uiPriority w:val="99"/>
    <w:rsid w:val="007732E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DFF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paragraph" w:styleId="1">
    <w:name w:val="heading 1"/>
    <w:basedOn w:val="a"/>
    <w:next w:val="a"/>
    <w:link w:val="10"/>
    <w:qFormat/>
    <w:rsid w:val="00187DFF"/>
    <w:pPr>
      <w:keepNext/>
      <w:tabs>
        <w:tab w:val="num" w:pos="0"/>
      </w:tabs>
      <w:spacing w:before="240" w:after="120" w:line="240" w:lineRule="auto"/>
      <w:ind w:firstLine="709"/>
      <w:outlineLvl w:val="0"/>
    </w:pPr>
    <w:rPr>
      <w:rFonts w:ascii="Times New Roman" w:hAnsi="Times New Roman" w:cs="Times New Roman"/>
      <w:b/>
      <w:bCs/>
      <w:kern w:val="1"/>
      <w:sz w:val="24"/>
      <w:szCs w:val="24"/>
    </w:rPr>
  </w:style>
  <w:style w:type="paragraph" w:styleId="2">
    <w:name w:val="heading 2"/>
    <w:basedOn w:val="a"/>
    <w:next w:val="a"/>
    <w:link w:val="20"/>
    <w:qFormat/>
    <w:rsid w:val="00187DFF"/>
    <w:pPr>
      <w:keepNext/>
      <w:tabs>
        <w:tab w:val="num" w:pos="0"/>
      </w:tabs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87DFF"/>
    <w:pPr>
      <w:keepNext/>
      <w:tabs>
        <w:tab w:val="num" w:pos="0"/>
      </w:tabs>
      <w:spacing w:before="240" w:after="60" w:line="240" w:lineRule="auto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3"/>
    <w:next w:val="a"/>
    <w:link w:val="40"/>
    <w:qFormat/>
    <w:rsid w:val="00187DFF"/>
    <w:pPr>
      <w:keepLines/>
      <w:autoSpaceDE w:val="0"/>
      <w:spacing w:after="240" w:line="360" w:lineRule="auto"/>
      <w:ind w:left="864" w:hanging="864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7DFF"/>
    <w:rPr>
      <w:rFonts w:ascii="Times New Roman" w:eastAsia="Times New Roman" w:hAnsi="Times New Roman" w:cs="Times New Roman"/>
      <w:b/>
      <w:bCs/>
      <w:kern w:val="1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rsid w:val="00187DFF"/>
    <w:rPr>
      <w:rFonts w:ascii="Arial" w:eastAsia="Times New Roman" w:hAnsi="Arial" w:cs="Arial"/>
      <w:b/>
      <w:bCs/>
      <w:i/>
      <w:iCs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rsid w:val="00187DFF"/>
    <w:rPr>
      <w:rFonts w:ascii="Arial" w:eastAsia="Times New Roman" w:hAnsi="Arial" w:cs="Arial"/>
      <w:b/>
      <w:bCs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rsid w:val="00187DFF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WW8Num1z0">
    <w:name w:val="WW8Num1z0"/>
    <w:rsid w:val="00187DFF"/>
  </w:style>
  <w:style w:type="character" w:customStyle="1" w:styleId="WW8Num1z1">
    <w:name w:val="WW8Num1z1"/>
    <w:rsid w:val="00187DFF"/>
  </w:style>
  <w:style w:type="character" w:customStyle="1" w:styleId="WW8Num1z2">
    <w:name w:val="WW8Num1z2"/>
    <w:rsid w:val="00187DFF"/>
  </w:style>
  <w:style w:type="character" w:customStyle="1" w:styleId="WW8Num1z3">
    <w:name w:val="WW8Num1z3"/>
    <w:rsid w:val="00187DFF"/>
  </w:style>
  <w:style w:type="character" w:customStyle="1" w:styleId="WW8Num1z4">
    <w:name w:val="WW8Num1z4"/>
    <w:rsid w:val="00187DFF"/>
  </w:style>
  <w:style w:type="character" w:customStyle="1" w:styleId="WW8Num1z5">
    <w:name w:val="WW8Num1z5"/>
    <w:rsid w:val="00187DFF"/>
  </w:style>
  <w:style w:type="character" w:customStyle="1" w:styleId="WW8Num1z6">
    <w:name w:val="WW8Num1z6"/>
    <w:rsid w:val="00187DFF"/>
  </w:style>
  <w:style w:type="character" w:customStyle="1" w:styleId="WW8Num1z7">
    <w:name w:val="WW8Num1z7"/>
    <w:rsid w:val="00187DFF"/>
  </w:style>
  <w:style w:type="character" w:customStyle="1" w:styleId="WW8Num1z8">
    <w:name w:val="WW8Num1z8"/>
    <w:rsid w:val="00187DFF"/>
  </w:style>
  <w:style w:type="character" w:customStyle="1" w:styleId="WW8Num2z0">
    <w:name w:val="WW8Num2z0"/>
    <w:rsid w:val="00187DFF"/>
  </w:style>
  <w:style w:type="character" w:customStyle="1" w:styleId="WW8Num2z1">
    <w:name w:val="WW8Num2z1"/>
    <w:rsid w:val="00187DFF"/>
    <w:rPr>
      <w:i w:val="0"/>
    </w:rPr>
  </w:style>
  <w:style w:type="character" w:customStyle="1" w:styleId="WW8Num3z0">
    <w:name w:val="WW8Num3z0"/>
    <w:rsid w:val="00187DFF"/>
    <w:rPr>
      <w:rFonts w:ascii="Times New Roman" w:hAnsi="Times New Roman" w:cs="Times New Roman"/>
      <w:b/>
      <w:sz w:val="24"/>
      <w:szCs w:val="24"/>
    </w:rPr>
  </w:style>
  <w:style w:type="character" w:customStyle="1" w:styleId="21">
    <w:name w:val="Основной шрифт абзаца2"/>
    <w:rsid w:val="00187DFF"/>
  </w:style>
  <w:style w:type="character" w:customStyle="1" w:styleId="WW8Num4z0">
    <w:name w:val="WW8Num4z0"/>
    <w:rsid w:val="00187DFF"/>
  </w:style>
  <w:style w:type="character" w:customStyle="1" w:styleId="WW8Num5z0">
    <w:name w:val="WW8Num5z0"/>
    <w:rsid w:val="00187DFF"/>
    <w:rPr>
      <w:rFonts w:ascii="Symbol" w:hAnsi="Symbol" w:cs="Symbol"/>
    </w:rPr>
  </w:style>
  <w:style w:type="character" w:customStyle="1" w:styleId="WW8Num6z0">
    <w:name w:val="WW8Num6z0"/>
    <w:rsid w:val="00187DFF"/>
    <w:rPr>
      <w:rFonts w:ascii="Symbol" w:hAnsi="Symbol" w:cs="Symbol"/>
    </w:rPr>
  </w:style>
  <w:style w:type="character" w:customStyle="1" w:styleId="WW8Num7z0">
    <w:name w:val="WW8Num7z0"/>
    <w:rsid w:val="00187DFF"/>
    <w:rPr>
      <w:rFonts w:ascii="Symbol" w:hAnsi="Symbol" w:cs="Symbol"/>
    </w:rPr>
  </w:style>
  <w:style w:type="character" w:customStyle="1" w:styleId="WW8Num8z0">
    <w:name w:val="WW8Num8z0"/>
    <w:rsid w:val="00187DFF"/>
    <w:rPr>
      <w:rFonts w:ascii="Symbol" w:hAnsi="Symbol" w:cs="Symbol"/>
    </w:rPr>
  </w:style>
  <w:style w:type="character" w:customStyle="1" w:styleId="WW8Num9z0">
    <w:name w:val="WW8Num9z0"/>
    <w:rsid w:val="00187DFF"/>
    <w:rPr>
      <w:rFonts w:ascii="Symbol" w:hAnsi="Symbol" w:cs="Symbol"/>
    </w:rPr>
  </w:style>
  <w:style w:type="character" w:customStyle="1" w:styleId="WW8Num10z0">
    <w:name w:val="WW8Num10z0"/>
    <w:rsid w:val="00187DFF"/>
    <w:rPr>
      <w:rFonts w:ascii="Symbol" w:hAnsi="Symbol" w:cs="Symbol"/>
    </w:rPr>
  </w:style>
  <w:style w:type="character" w:customStyle="1" w:styleId="WW8Num10z1">
    <w:name w:val="WW8Num10z1"/>
    <w:rsid w:val="00187DFF"/>
    <w:rPr>
      <w:rFonts w:ascii="Courier New" w:hAnsi="Courier New" w:cs="Courier New"/>
    </w:rPr>
  </w:style>
  <w:style w:type="character" w:customStyle="1" w:styleId="WW8Num10z2">
    <w:name w:val="WW8Num10z2"/>
    <w:rsid w:val="00187DFF"/>
    <w:rPr>
      <w:rFonts w:ascii="Wingdings" w:hAnsi="Wingdings" w:cs="Wingdings"/>
    </w:rPr>
  </w:style>
  <w:style w:type="character" w:customStyle="1" w:styleId="WW8Num11z0">
    <w:name w:val="WW8Num11z0"/>
    <w:rsid w:val="00187DFF"/>
    <w:rPr>
      <w:b/>
    </w:rPr>
  </w:style>
  <w:style w:type="character" w:customStyle="1" w:styleId="WW8Num11z1">
    <w:name w:val="WW8Num11z1"/>
    <w:rsid w:val="00187DFF"/>
    <w:rPr>
      <w:i w:val="0"/>
    </w:rPr>
  </w:style>
  <w:style w:type="character" w:customStyle="1" w:styleId="WW8Num12z0">
    <w:name w:val="WW8Num12z0"/>
    <w:rsid w:val="00187DFF"/>
    <w:rPr>
      <w:rFonts w:cs="Times New Roman"/>
      <w:b/>
    </w:rPr>
  </w:style>
  <w:style w:type="character" w:customStyle="1" w:styleId="WW8Num12z1">
    <w:name w:val="WW8Num12z1"/>
    <w:rsid w:val="00187DFF"/>
  </w:style>
  <w:style w:type="character" w:customStyle="1" w:styleId="WW8Num12z2">
    <w:name w:val="WW8Num12z2"/>
    <w:rsid w:val="00187DFF"/>
  </w:style>
  <w:style w:type="character" w:customStyle="1" w:styleId="WW8Num12z3">
    <w:name w:val="WW8Num12z3"/>
    <w:rsid w:val="00187DFF"/>
  </w:style>
  <w:style w:type="character" w:customStyle="1" w:styleId="WW8Num12z4">
    <w:name w:val="WW8Num12z4"/>
    <w:rsid w:val="00187DFF"/>
  </w:style>
  <w:style w:type="character" w:customStyle="1" w:styleId="WW8Num12z5">
    <w:name w:val="WW8Num12z5"/>
    <w:rsid w:val="00187DFF"/>
  </w:style>
  <w:style w:type="character" w:customStyle="1" w:styleId="WW8Num12z6">
    <w:name w:val="WW8Num12z6"/>
    <w:rsid w:val="00187DFF"/>
  </w:style>
  <w:style w:type="character" w:customStyle="1" w:styleId="WW8Num12z7">
    <w:name w:val="WW8Num12z7"/>
    <w:rsid w:val="00187DFF"/>
  </w:style>
  <w:style w:type="character" w:customStyle="1" w:styleId="WW8Num12z8">
    <w:name w:val="WW8Num12z8"/>
    <w:rsid w:val="00187DFF"/>
  </w:style>
  <w:style w:type="character" w:customStyle="1" w:styleId="WW8Num13z0">
    <w:name w:val="WW8Num13z0"/>
    <w:rsid w:val="00187DFF"/>
    <w:rPr>
      <w:rFonts w:ascii="Symbol" w:hAnsi="Symbol" w:cs="Symbol"/>
    </w:rPr>
  </w:style>
  <w:style w:type="character" w:customStyle="1" w:styleId="WW8Num13z1">
    <w:name w:val="WW8Num13z1"/>
    <w:rsid w:val="00187DFF"/>
    <w:rPr>
      <w:rFonts w:ascii="Courier New" w:hAnsi="Courier New" w:cs="Courier New"/>
    </w:rPr>
  </w:style>
  <w:style w:type="character" w:customStyle="1" w:styleId="WW8Num13z2">
    <w:name w:val="WW8Num13z2"/>
    <w:rsid w:val="00187DFF"/>
    <w:rPr>
      <w:rFonts w:ascii="Wingdings" w:hAnsi="Wingdings" w:cs="Wingdings"/>
    </w:rPr>
  </w:style>
  <w:style w:type="character" w:customStyle="1" w:styleId="WW8Num14z0">
    <w:name w:val="WW8Num14z0"/>
    <w:rsid w:val="00187DFF"/>
    <w:rPr>
      <w:rFonts w:ascii="Symbol" w:hAnsi="Symbol" w:cs="Symbol"/>
    </w:rPr>
  </w:style>
  <w:style w:type="character" w:customStyle="1" w:styleId="WW8Num14z1">
    <w:name w:val="WW8Num14z1"/>
    <w:rsid w:val="00187DFF"/>
    <w:rPr>
      <w:rFonts w:ascii="Courier New" w:hAnsi="Courier New" w:cs="Courier New"/>
    </w:rPr>
  </w:style>
  <w:style w:type="character" w:customStyle="1" w:styleId="WW8Num14z2">
    <w:name w:val="WW8Num14z2"/>
    <w:rsid w:val="00187DFF"/>
    <w:rPr>
      <w:rFonts w:ascii="Wingdings" w:hAnsi="Wingdings" w:cs="Wingdings"/>
    </w:rPr>
  </w:style>
  <w:style w:type="character" w:customStyle="1" w:styleId="WW8Num15z0">
    <w:name w:val="WW8Num15z0"/>
    <w:rsid w:val="00187DFF"/>
    <w:rPr>
      <w:rFonts w:ascii="Symbol" w:hAnsi="Symbol" w:cs="Symbol"/>
    </w:rPr>
  </w:style>
  <w:style w:type="character" w:customStyle="1" w:styleId="WW8Num15z1">
    <w:name w:val="WW8Num15z1"/>
    <w:rsid w:val="00187DFF"/>
    <w:rPr>
      <w:rFonts w:ascii="Courier New" w:hAnsi="Courier New" w:cs="Courier New"/>
    </w:rPr>
  </w:style>
  <w:style w:type="character" w:customStyle="1" w:styleId="WW8Num15z2">
    <w:name w:val="WW8Num15z2"/>
    <w:rsid w:val="00187DFF"/>
    <w:rPr>
      <w:rFonts w:ascii="Wingdings" w:hAnsi="Wingdings" w:cs="Wingdings"/>
    </w:rPr>
  </w:style>
  <w:style w:type="character" w:customStyle="1" w:styleId="WW8Num16z0">
    <w:name w:val="WW8Num16z0"/>
    <w:rsid w:val="00187DFF"/>
  </w:style>
  <w:style w:type="character" w:customStyle="1" w:styleId="WW8Num16z1">
    <w:name w:val="WW8Num16z1"/>
    <w:rsid w:val="00187DFF"/>
  </w:style>
  <w:style w:type="character" w:customStyle="1" w:styleId="WW8Num16z2">
    <w:name w:val="WW8Num16z2"/>
    <w:rsid w:val="00187DFF"/>
  </w:style>
  <w:style w:type="character" w:customStyle="1" w:styleId="WW8Num16z3">
    <w:name w:val="WW8Num16z3"/>
    <w:rsid w:val="00187DFF"/>
  </w:style>
  <w:style w:type="character" w:customStyle="1" w:styleId="WW8Num16z4">
    <w:name w:val="WW8Num16z4"/>
    <w:rsid w:val="00187DFF"/>
  </w:style>
  <w:style w:type="character" w:customStyle="1" w:styleId="WW8Num16z5">
    <w:name w:val="WW8Num16z5"/>
    <w:rsid w:val="00187DFF"/>
  </w:style>
  <w:style w:type="character" w:customStyle="1" w:styleId="WW8Num16z6">
    <w:name w:val="WW8Num16z6"/>
    <w:rsid w:val="00187DFF"/>
  </w:style>
  <w:style w:type="character" w:customStyle="1" w:styleId="WW8Num16z7">
    <w:name w:val="WW8Num16z7"/>
    <w:rsid w:val="00187DFF"/>
  </w:style>
  <w:style w:type="character" w:customStyle="1" w:styleId="WW8Num16z8">
    <w:name w:val="WW8Num16z8"/>
    <w:rsid w:val="00187DFF"/>
  </w:style>
  <w:style w:type="character" w:customStyle="1" w:styleId="WW8Num17z0">
    <w:name w:val="WW8Num17z0"/>
    <w:rsid w:val="00187DFF"/>
    <w:rPr>
      <w:rFonts w:ascii="Symbol" w:hAnsi="Symbol" w:cs="Symbol"/>
    </w:rPr>
  </w:style>
  <w:style w:type="character" w:customStyle="1" w:styleId="WW8Num17z1">
    <w:name w:val="WW8Num17z1"/>
    <w:rsid w:val="00187DFF"/>
    <w:rPr>
      <w:rFonts w:ascii="Courier New" w:hAnsi="Courier New" w:cs="Courier New"/>
    </w:rPr>
  </w:style>
  <w:style w:type="character" w:customStyle="1" w:styleId="WW8Num17z2">
    <w:name w:val="WW8Num17z2"/>
    <w:rsid w:val="00187DFF"/>
    <w:rPr>
      <w:rFonts w:ascii="Wingdings" w:hAnsi="Wingdings" w:cs="Wingdings"/>
    </w:rPr>
  </w:style>
  <w:style w:type="character" w:customStyle="1" w:styleId="WW8Num18z0">
    <w:name w:val="WW8Num18z0"/>
    <w:rsid w:val="00187DFF"/>
  </w:style>
  <w:style w:type="character" w:customStyle="1" w:styleId="WW8Num18z1">
    <w:name w:val="WW8Num18z1"/>
    <w:rsid w:val="00187DFF"/>
    <w:rPr>
      <w:b/>
      <w:bCs w:val="0"/>
      <w:color w:val="auto"/>
    </w:rPr>
  </w:style>
  <w:style w:type="character" w:customStyle="1" w:styleId="WW8Num18z2">
    <w:name w:val="WW8Num18z2"/>
    <w:rsid w:val="00187DFF"/>
    <w:rPr>
      <w:b/>
      <w:bCs w:val="0"/>
    </w:rPr>
  </w:style>
  <w:style w:type="character" w:customStyle="1" w:styleId="WW8Num18z3">
    <w:name w:val="WW8Num18z3"/>
    <w:rsid w:val="00187DFF"/>
  </w:style>
  <w:style w:type="character" w:customStyle="1" w:styleId="WW8Num18z4">
    <w:name w:val="WW8Num18z4"/>
    <w:rsid w:val="00187DFF"/>
  </w:style>
  <w:style w:type="character" w:customStyle="1" w:styleId="WW8Num18z5">
    <w:name w:val="WW8Num18z5"/>
    <w:rsid w:val="00187DFF"/>
  </w:style>
  <w:style w:type="character" w:customStyle="1" w:styleId="WW8Num18z6">
    <w:name w:val="WW8Num18z6"/>
    <w:rsid w:val="00187DFF"/>
  </w:style>
  <w:style w:type="character" w:customStyle="1" w:styleId="WW8Num18z7">
    <w:name w:val="WW8Num18z7"/>
    <w:rsid w:val="00187DFF"/>
  </w:style>
  <w:style w:type="character" w:customStyle="1" w:styleId="WW8Num18z8">
    <w:name w:val="WW8Num18z8"/>
    <w:rsid w:val="00187DFF"/>
  </w:style>
  <w:style w:type="character" w:customStyle="1" w:styleId="WW8Num19z0">
    <w:name w:val="WW8Num19z0"/>
    <w:rsid w:val="00187DFF"/>
    <w:rPr>
      <w:rFonts w:ascii="Symbol" w:hAnsi="Symbol" w:cs="Symbol"/>
    </w:rPr>
  </w:style>
  <w:style w:type="character" w:customStyle="1" w:styleId="WW8Num19z1">
    <w:name w:val="WW8Num19z1"/>
    <w:rsid w:val="00187DFF"/>
    <w:rPr>
      <w:rFonts w:ascii="Courier New" w:hAnsi="Courier New" w:cs="Courier New"/>
    </w:rPr>
  </w:style>
  <w:style w:type="character" w:customStyle="1" w:styleId="WW8Num19z2">
    <w:name w:val="WW8Num19z2"/>
    <w:rsid w:val="00187DFF"/>
    <w:rPr>
      <w:rFonts w:ascii="Wingdings" w:hAnsi="Wingdings" w:cs="Wingdings"/>
    </w:rPr>
  </w:style>
  <w:style w:type="character" w:customStyle="1" w:styleId="WW8Num20z0">
    <w:name w:val="WW8Num20z0"/>
    <w:rsid w:val="00187DFF"/>
  </w:style>
  <w:style w:type="character" w:customStyle="1" w:styleId="WW8Num20z1">
    <w:name w:val="WW8Num20z1"/>
    <w:rsid w:val="00187DFF"/>
  </w:style>
  <w:style w:type="character" w:customStyle="1" w:styleId="WW8Num20z2">
    <w:name w:val="WW8Num20z2"/>
    <w:rsid w:val="00187DFF"/>
  </w:style>
  <w:style w:type="character" w:customStyle="1" w:styleId="WW8Num20z3">
    <w:name w:val="WW8Num20z3"/>
    <w:rsid w:val="00187DFF"/>
  </w:style>
  <w:style w:type="character" w:customStyle="1" w:styleId="WW8Num20z4">
    <w:name w:val="WW8Num20z4"/>
    <w:rsid w:val="00187DFF"/>
  </w:style>
  <w:style w:type="character" w:customStyle="1" w:styleId="WW8Num20z5">
    <w:name w:val="WW8Num20z5"/>
    <w:rsid w:val="00187DFF"/>
  </w:style>
  <w:style w:type="character" w:customStyle="1" w:styleId="WW8Num20z6">
    <w:name w:val="WW8Num20z6"/>
    <w:rsid w:val="00187DFF"/>
  </w:style>
  <w:style w:type="character" w:customStyle="1" w:styleId="WW8Num20z7">
    <w:name w:val="WW8Num20z7"/>
    <w:rsid w:val="00187DFF"/>
  </w:style>
  <w:style w:type="character" w:customStyle="1" w:styleId="WW8Num20z8">
    <w:name w:val="WW8Num20z8"/>
    <w:rsid w:val="00187DFF"/>
  </w:style>
  <w:style w:type="character" w:customStyle="1" w:styleId="WW8Num21z0">
    <w:name w:val="WW8Num21z0"/>
    <w:rsid w:val="00187DFF"/>
  </w:style>
  <w:style w:type="character" w:customStyle="1" w:styleId="WW8Num21z1">
    <w:name w:val="WW8Num21z1"/>
    <w:rsid w:val="00187DFF"/>
  </w:style>
  <w:style w:type="character" w:customStyle="1" w:styleId="WW8Num21z2">
    <w:name w:val="WW8Num21z2"/>
    <w:rsid w:val="00187DFF"/>
  </w:style>
  <w:style w:type="character" w:customStyle="1" w:styleId="WW8Num21z3">
    <w:name w:val="WW8Num21z3"/>
    <w:rsid w:val="00187DFF"/>
  </w:style>
  <w:style w:type="character" w:customStyle="1" w:styleId="WW8Num21z4">
    <w:name w:val="WW8Num21z4"/>
    <w:rsid w:val="00187DFF"/>
  </w:style>
  <w:style w:type="character" w:customStyle="1" w:styleId="WW8Num21z5">
    <w:name w:val="WW8Num21z5"/>
    <w:rsid w:val="00187DFF"/>
  </w:style>
  <w:style w:type="character" w:customStyle="1" w:styleId="WW8Num21z6">
    <w:name w:val="WW8Num21z6"/>
    <w:rsid w:val="00187DFF"/>
  </w:style>
  <w:style w:type="character" w:customStyle="1" w:styleId="WW8Num21z7">
    <w:name w:val="WW8Num21z7"/>
    <w:rsid w:val="00187DFF"/>
  </w:style>
  <w:style w:type="character" w:customStyle="1" w:styleId="WW8Num21z8">
    <w:name w:val="WW8Num21z8"/>
    <w:rsid w:val="00187DFF"/>
  </w:style>
  <w:style w:type="character" w:customStyle="1" w:styleId="WW8Num22z0">
    <w:name w:val="WW8Num22z0"/>
    <w:rsid w:val="00187DFF"/>
    <w:rPr>
      <w:rFonts w:ascii="Symbol" w:hAnsi="Symbol" w:cs="Symbol"/>
    </w:rPr>
  </w:style>
  <w:style w:type="character" w:customStyle="1" w:styleId="WW8Num22z1">
    <w:name w:val="WW8Num22z1"/>
    <w:rsid w:val="00187DFF"/>
    <w:rPr>
      <w:rFonts w:ascii="Courier New" w:hAnsi="Courier New" w:cs="Courier New"/>
    </w:rPr>
  </w:style>
  <w:style w:type="character" w:customStyle="1" w:styleId="WW8Num22z2">
    <w:name w:val="WW8Num22z2"/>
    <w:rsid w:val="00187DFF"/>
    <w:rPr>
      <w:rFonts w:ascii="Wingdings" w:hAnsi="Wingdings" w:cs="Wingdings"/>
    </w:rPr>
  </w:style>
  <w:style w:type="character" w:customStyle="1" w:styleId="WW8Num23z0">
    <w:name w:val="WW8Num23z0"/>
    <w:rsid w:val="00187DFF"/>
  </w:style>
  <w:style w:type="character" w:customStyle="1" w:styleId="WW8Num23z1">
    <w:name w:val="WW8Num23z1"/>
    <w:rsid w:val="00187DFF"/>
  </w:style>
  <w:style w:type="character" w:customStyle="1" w:styleId="WW8Num23z2">
    <w:name w:val="WW8Num23z2"/>
    <w:rsid w:val="00187DFF"/>
  </w:style>
  <w:style w:type="character" w:customStyle="1" w:styleId="WW8Num23z3">
    <w:name w:val="WW8Num23z3"/>
    <w:rsid w:val="00187DFF"/>
  </w:style>
  <w:style w:type="character" w:customStyle="1" w:styleId="WW8Num23z4">
    <w:name w:val="WW8Num23z4"/>
    <w:rsid w:val="00187DFF"/>
  </w:style>
  <w:style w:type="character" w:customStyle="1" w:styleId="WW8Num23z5">
    <w:name w:val="WW8Num23z5"/>
    <w:rsid w:val="00187DFF"/>
  </w:style>
  <w:style w:type="character" w:customStyle="1" w:styleId="WW8Num23z6">
    <w:name w:val="WW8Num23z6"/>
    <w:rsid w:val="00187DFF"/>
  </w:style>
  <w:style w:type="character" w:customStyle="1" w:styleId="WW8Num23z7">
    <w:name w:val="WW8Num23z7"/>
    <w:rsid w:val="00187DFF"/>
  </w:style>
  <w:style w:type="character" w:customStyle="1" w:styleId="WW8Num23z8">
    <w:name w:val="WW8Num23z8"/>
    <w:rsid w:val="00187DFF"/>
  </w:style>
  <w:style w:type="character" w:customStyle="1" w:styleId="WW8Num24z0">
    <w:name w:val="WW8Num24z0"/>
    <w:rsid w:val="00187DFF"/>
  </w:style>
  <w:style w:type="character" w:customStyle="1" w:styleId="WW8Num24z1">
    <w:name w:val="WW8Num24z1"/>
    <w:rsid w:val="00187DFF"/>
  </w:style>
  <w:style w:type="character" w:customStyle="1" w:styleId="WW8Num24z2">
    <w:name w:val="WW8Num24z2"/>
    <w:rsid w:val="00187DFF"/>
  </w:style>
  <w:style w:type="character" w:customStyle="1" w:styleId="WW8Num24z3">
    <w:name w:val="WW8Num24z3"/>
    <w:rsid w:val="00187DFF"/>
  </w:style>
  <w:style w:type="character" w:customStyle="1" w:styleId="WW8Num24z4">
    <w:name w:val="WW8Num24z4"/>
    <w:rsid w:val="00187DFF"/>
  </w:style>
  <w:style w:type="character" w:customStyle="1" w:styleId="WW8Num24z5">
    <w:name w:val="WW8Num24z5"/>
    <w:rsid w:val="00187DFF"/>
  </w:style>
  <w:style w:type="character" w:customStyle="1" w:styleId="WW8Num24z6">
    <w:name w:val="WW8Num24z6"/>
    <w:rsid w:val="00187DFF"/>
  </w:style>
  <w:style w:type="character" w:customStyle="1" w:styleId="WW8Num24z7">
    <w:name w:val="WW8Num24z7"/>
    <w:rsid w:val="00187DFF"/>
  </w:style>
  <w:style w:type="character" w:customStyle="1" w:styleId="WW8Num24z8">
    <w:name w:val="WW8Num24z8"/>
    <w:rsid w:val="00187DFF"/>
  </w:style>
  <w:style w:type="character" w:customStyle="1" w:styleId="WW8Num25z0">
    <w:name w:val="WW8Num25z0"/>
    <w:rsid w:val="00187DFF"/>
  </w:style>
  <w:style w:type="character" w:customStyle="1" w:styleId="WW8Num25z1">
    <w:name w:val="WW8Num25z1"/>
    <w:rsid w:val="00187DFF"/>
  </w:style>
  <w:style w:type="character" w:customStyle="1" w:styleId="WW8Num25z2">
    <w:name w:val="WW8Num25z2"/>
    <w:rsid w:val="00187DFF"/>
  </w:style>
  <w:style w:type="character" w:customStyle="1" w:styleId="WW8Num25z3">
    <w:name w:val="WW8Num25z3"/>
    <w:rsid w:val="00187DFF"/>
  </w:style>
  <w:style w:type="character" w:customStyle="1" w:styleId="WW8Num25z4">
    <w:name w:val="WW8Num25z4"/>
    <w:rsid w:val="00187DFF"/>
  </w:style>
  <w:style w:type="character" w:customStyle="1" w:styleId="WW8Num25z5">
    <w:name w:val="WW8Num25z5"/>
    <w:rsid w:val="00187DFF"/>
  </w:style>
  <w:style w:type="character" w:customStyle="1" w:styleId="WW8Num25z6">
    <w:name w:val="WW8Num25z6"/>
    <w:rsid w:val="00187DFF"/>
  </w:style>
  <w:style w:type="character" w:customStyle="1" w:styleId="WW8Num25z7">
    <w:name w:val="WW8Num25z7"/>
    <w:rsid w:val="00187DFF"/>
  </w:style>
  <w:style w:type="character" w:customStyle="1" w:styleId="WW8Num25z8">
    <w:name w:val="WW8Num25z8"/>
    <w:rsid w:val="00187DFF"/>
  </w:style>
  <w:style w:type="character" w:customStyle="1" w:styleId="WW8Num26z0">
    <w:name w:val="WW8Num26z0"/>
    <w:rsid w:val="00187DFF"/>
  </w:style>
  <w:style w:type="character" w:customStyle="1" w:styleId="WW8Num26z1">
    <w:name w:val="WW8Num26z1"/>
    <w:rsid w:val="00187DFF"/>
  </w:style>
  <w:style w:type="character" w:customStyle="1" w:styleId="WW8Num26z2">
    <w:name w:val="WW8Num26z2"/>
    <w:rsid w:val="00187DFF"/>
  </w:style>
  <w:style w:type="character" w:customStyle="1" w:styleId="WW8Num26z3">
    <w:name w:val="WW8Num26z3"/>
    <w:rsid w:val="00187DFF"/>
  </w:style>
  <w:style w:type="character" w:customStyle="1" w:styleId="WW8Num26z4">
    <w:name w:val="WW8Num26z4"/>
    <w:rsid w:val="00187DFF"/>
  </w:style>
  <w:style w:type="character" w:customStyle="1" w:styleId="WW8Num26z5">
    <w:name w:val="WW8Num26z5"/>
    <w:rsid w:val="00187DFF"/>
  </w:style>
  <w:style w:type="character" w:customStyle="1" w:styleId="WW8Num26z6">
    <w:name w:val="WW8Num26z6"/>
    <w:rsid w:val="00187DFF"/>
  </w:style>
  <w:style w:type="character" w:customStyle="1" w:styleId="WW8Num26z7">
    <w:name w:val="WW8Num26z7"/>
    <w:rsid w:val="00187DFF"/>
  </w:style>
  <w:style w:type="character" w:customStyle="1" w:styleId="WW8Num26z8">
    <w:name w:val="WW8Num26z8"/>
    <w:rsid w:val="00187DFF"/>
  </w:style>
  <w:style w:type="character" w:customStyle="1" w:styleId="WW8Num27z0">
    <w:name w:val="WW8Num27z0"/>
    <w:rsid w:val="00187DFF"/>
    <w:rPr>
      <w:rFonts w:ascii="Symbol" w:hAnsi="Symbol" w:cs="Symbol"/>
    </w:rPr>
  </w:style>
  <w:style w:type="character" w:customStyle="1" w:styleId="WW8Num27z1">
    <w:name w:val="WW8Num27z1"/>
    <w:rsid w:val="00187DFF"/>
    <w:rPr>
      <w:rFonts w:ascii="Courier New" w:hAnsi="Courier New" w:cs="Courier New"/>
    </w:rPr>
  </w:style>
  <w:style w:type="character" w:customStyle="1" w:styleId="WW8Num27z2">
    <w:name w:val="WW8Num27z2"/>
    <w:rsid w:val="00187DFF"/>
    <w:rPr>
      <w:rFonts w:ascii="Wingdings" w:hAnsi="Wingdings" w:cs="Wingdings"/>
    </w:rPr>
  </w:style>
  <w:style w:type="character" w:customStyle="1" w:styleId="WW8Num28z0">
    <w:name w:val="WW8Num28z0"/>
    <w:rsid w:val="00187DFF"/>
    <w:rPr>
      <w:rFonts w:ascii="Times New Roman" w:eastAsia="Times New Roman" w:hAnsi="Times New Roman" w:cs="Times New Roman"/>
    </w:rPr>
  </w:style>
  <w:style w:type="character" w:customStyle="1" w:styleId="WW8Num28z1">
    <w:name w:val="WW8Num28z1"/>
    <w:rsid w:val="00187DFF"/>
    <w:rPr>
      <w:rFonts w:ascii="Courier New" w:hAnsi="Courier New" w:cs="Courier New"/>
    </w:rPr>
  </w:style>
  <w:style w:type="character" w:customStyle="1" w:styleId="WW8Num28z2">
    <w:name w:val="WW8Num28z2"/>
    <w:rsid w:val="00187DFF"/>
    <w:rPr>
      <w:rFonts w:ascii="Wingdings" w:hAnsi="Wingdings" w:cs="Wingdings"/>
    </w:rPr>
  </w:style>
  <w:style w:type="character" w:customStyle="1" w:styleId="WW8Num28z3">
    <w:name w:val="WW8Num28z3"/>
    <w:rsid w:val="00187DFF"/>
    <w:rPr>
      <w:rFonts w:ascii="Symbol" w:hAnsi="Symbol" w:cs="Symbol"/>
    </w:rPr>
  </w:style>
  <w:style w:type="character" w:customStyle="1" w:styleId="WW8Num29z0">
    <w:name w:val="WW8Num29z0"/>
    <w:rsid w:val="00187DFF"/>
    <w:rPr>
      <w:rFonts w:ascii="Symbol" w:hAnsi="Symbol" w:cs="Symbol"/>
    </w:rPr>
  </w:style>
  <w:style w:type="character" w:customStyle="1" w:styleId="WW8Num29z1">
    <w:name w:val="WW8Num29z1"/>
    <w:rsid w:val="00187DFF"/>
    <w:rPr>
      <w:rFonts w:ascii="Courier New" w:hAnsi="Courier New" w:cs="Courier New"/>
    </w:rPr>
  </w:style>
  <w:style w:type="character" w:customStyle="1" w:styleId="WW8Num29z2">
    <w:name w:val="WW8Num29z2"/>
    <w:rsid w:val="00187DFF"/>
    <w:rPr>
      <w:rFonts w:ascii="Wingdings" w:hAnsi="Wingdings" w:cs="Wingdings"/>
    </w:rPr>
  </w:style>
  <w:style w:type="character" w:customStyle="1" w:styleId="WW8Num30z0">
    <w:name w:val="WW8Num30z0"/>
    <w:rsid w:val="00187DFF"/>
    <w:rPr>
      <w:rFonts w:ascii="Symbol" w:hAnsi="Symbol" w:cs="Symbol"/>
    </w:rPr>
  </w:style>
  <w:style w:type="character" w:customStyle="1" w:styleId="WW8Num30z1">
    <w:name w:val="WW8Num30z1"/>
    <w:rsid w:val="00187DFF"/>
    <w:rPr>
      <w:rFonts w:ascii="Courier New" w:hAnsi="Courier New" w:cs="Courier New"/>
    </w:rPr>
  </w:style>
  <w:style w:type="character" w:customStyle="1" w:styleId="WW8Num30z2">
    <w:name w:val="WW8Num30z2"/>
    <w:rsid w:val="00187DFF"/>
    <w:rPr>
      <w:rFonts w:ascii="Wingdings" w:hAnsi="Wingdings" w:cs="Wingdings"/>
    </w:rPr>
  </w:style>
  <w:style w:type="character" w:customStyle="1" w:styleId="WW8Num31z0">
    <w:name w:val="WW8Num31z0"/>
    <w:rsid w:val="00187DFF"/>
    <w:rPr>
      <w:rFonts w:ascii="Symbol" w:hAnsi="Symbol" w:cs="Symbol"/>
    </w:rPr>
  </w:style>
  <w:style w:type="character" w:customStyle="1" w:styleId="WW8Num31z1">
    <w:name w:val="WW8Num31z1"/>
    <w:rsid w:val="00187DFF"/>
    <w:rPr>
      <w:rFonts w:ascii="Courier New" w:hAnsi="Courier New" w:cs="Courier New"/>
    </w:rPr>
  </w:style>
  <w:style w:type="character" w:customStyle="1" w:styleId="WW8Num31z2">
    <w:name w:val="WW8Num31z2"/>
    <w:rsid w:val="00187DFF"/>
    <w:rPr>
      <w:rFonts w:ascii="Wingdings" w:hAnsi="Wingdings" w:cs="Wingdings"/>
    </w:rPr>
  </w:style>
  <w:style w:type="character" w:customStyle="1" w:styleId="WW8Num32z0">
    <w:name w:val="WW8Num32z0"/>
    <w:rsid w:val="00187DFF"/>
    <w:rPr>
      <w:rFonts w:ascii="Symbol" w:hAnsi="Symbol" w:cs="Symbol"/>
    </w:rPr>
  </w:style>
  <w:style w:type="character" w:customStyle="1" w:styleId="WW8Num32z1">
    <w:name w:val="WW8Num32z1"/>
    <w:rsid w:val="00187DFF"/>
    <w:rPr>
      <w:rFonts w:ascii="Courier New" w:hAnsi="Courier New" w:cs="Courier New"/>
    </w:rPr>
  </w:style>
  <w:style w:type="character" w:customStyle="1" w:styleId="WW8Num32z2">
    <w:name w:val="WW8Num32z2"/>
    <w:rsid w:val="00187DFF"/>
    <w:rPr>
      <w:rFonts w:ascii="Wingdings" w:hAnsi="Wingdings" w:cs="Wingdings"/>
    </w:rPr>
  </w:style>
  <w:style w:type="character" w:customStyle="1" w:styleId="WW8Num33z0">
    <w:name w:val="WW8Num33z0"/>
    <w:rsid w:val="00187DFF"/>
    <w:rPr>
      <w:rFonts w:ascii="Times New Roman" w:hAnsi="Times New Roman" w:cs="Times New Roman"/>
      <w:b/>
      <w:sz w:val="24"/>
      <w:szCs w:val="24"/>
    </w:rPr>
  </w:style>
  <w:style w:type="character" w:customStyle="1" w:styleId="WW8Num33z1">
    <w:name w:val="WW8Num33z1"/>
    <w:rsid w:val="00187DFF"/>
  </w:style>
  <w:style w:type="character" w:customStyle="1" w:styleId="WW8Num33z2">
    <w:name w:val="WW8Num33z2"/>
    <w:rsid w:val="00187DFF"/>
  </w:style>
  <w:style w:type="character" w:customStyle="1" w:styleId="WW8Num33z3">
    <w:name w:val="WW8Num33z3"/>
    <w:rsid w:val="00187DFF"/>
  </w:style>
  <w:style w:type="character" w:customStyle="1" w:styleId="WW8Num33z4">
    <w:name w:val="WW8Num33z4"/>
    <w:rsid w:val="00187DFF"/>
  </w:style>
  <w:style w:type="character" w:customStyle="1" w:styleId="WW8Num33z5">
    <w:name w:val="WW8Num33z5"/>
    <w:rsid w:val="00187DFF"/>
  </w:style>
  <w:style w:type="character" w:customStyle="1" w:styleId="WW8Num33z6">
    <w:name w:val="WW8Num33z6"/>
    <w:rsid w:val="00187DFF"/>
  </w:style>
  <w:style w:type="character" w:customStyle="1" w:styleId="WW8Num33z7">
    <w:name w:val="WW8Num33z7"/>
    <w:rsid w:val="00187DFF"/>
  </w:style>
  <w:style w:type="character" w:customStyle="1" w:styleId="WW8Num33z8">
    <w:name w:val="WW8Num33z8"/>
    <w:rsid w:val="00187DFF"/>
  </w:style>
  <w:style w:type="character" w:customStyle="1" w:styleId="WW8Num34z0">
    <w:name w:val="WW8Num34z0"/>
    <w:rsid w:val="00187DFF"/>
  </w:style>
  <w:style w:type="character" w:customStyle="1" w:styleId="WW8Num34z1">
    <w:name w:val="WW8Num34z1"/>
    <w:rsid w:val="00187DFF"/>
  </w:style>
  <w:style w:type="character" w:customStyle="1" w:styleId="WW8Num34z2">
    <w:name w:val="WW8Num34z2"/>
    <w:rsid w:val="00187DFF"/>
  </w:style>
  <w:style w:type="character" w:customStyle="1" w:styleId="WW8Num34z3">
    <w:name w:val="WW8Num34z3"/>
    <w:rsid w:val="00187DFF"/>
  </w:style>
  <w:style w:type="character" w:customStyle="1" w:styleId="WW8Num34z4">
    <w:name w:val="WW8Num34z4"/>
    <w:rsid w:val="00187DFF"/>
  </w:style>
  <w:style w:type="character" w:customStyle="1" w:styleId="WW8Num34z5">
    <w:name w:val="WW8Num34z5"/>
    <w:rsid w:val="00187DFF"/>
  </w:style>
  <w:style w:type="character" w:customStyle="1" w:styleId="WW8Num34z6">
    <w:name w:val="WW8Num34z6"/>
    <w:rsid w:val="00187DFF"/>
  </w:style>
  <w:style w:type="character" w:customStyle="1" w:styleId="WW8Num34z7">
    <w:name w:val="WW8Num34z7"/>
    <w:rsid w:val="00187DFF"/>
  </w:style>
  <w:style w:type="character" w:customStyle="1" w:styleId="WW8Num34z8">
    <w:name w:val="WW8Num34z8"/>
    <w:rsid w:val="00187DFF"/>
  </w:style>
  <w:style w:type="character" w:customStyle="1" w:styleId="WW8Num35z0">
    <w:name w:val="WW8Num35z0"/>
    <w:rsid w:val="00187DFF"/>
    <w:rPr>
      <w:rFonts w:ascii="Symbol" w:hAnsi="Symbol" w:cs="Symbol"/>
    </w:rPr>
  </w:style>
  <w:style w:type="character" w:customStyle="1" w:styleId="WW8Num35z1">
    <w:name w:val="WW8Num35z1"/>
    <w:rsid w:val="00187DFF"/>
    <w:rPr>
      <w:rFonts w:ascii="Courier New" w:hAnsi="Courier New" w:cs="Courier New"/>
    </w:rPr>
  </w:style>
  <w:style w:type="character" w:customStyle="1" w:styleId="WW8Num35z2">
    <w:name w:val="WW8Num35z2"/>
    <w:rsid w:val="00187DFF"/>
    <w:rPr>
      <w:rFonts w:ascii="Wingdings" w:hAnsi="Wingdings" w:cs="Wingdings"/>
    </w:rPr>
  </w:style>
  <w:style w:type="character" w:customStyle="1" w:styleId="WW8Num36z0">
    <w:name w:val="WW8Num36z0"/>
    <w:rsid w:val="00187DFF"/>
    <w:rPr>
      <w:rFonts w:ascii="Symbol" w:hAnsi="Symbol" w:cs="Symbol"/>
    </w:rPr>
  </w:style>
  <w:style w:type="character" w:customStyle="1" w:styleId="WW8Num36z1">
    <w:name w:val="WW8Num36z1"/>
    <w:rsid w:val="00187DFF"/>
    <w:rPr>
      <w:rFonts w:ascii="Courier New" w:hAnsi="Courier New" w:cs="Courier New"/>
    </w:rPr>
  </w:style>
  <w:style w:type="character" w:customStyle="1" w:styleId="WW8Num36z2">
    <w:name w:val="WW8Num36z2"/>
    <w:rsid w:val="00187DFF"/>
    <w:rPr>
      <w:rFonts w:ascii="Wingdings" w:hAnsi="Wingdings" w:cs="Wingdings"/>
    </w:rPr>
  </w:style>
  <w:style w:type="character" w:customStyle="1" w:styleId="WW8Num37z0">
    <w:name w:val="WW8Num37z0"/>
    <w:rsid w:val="00187DFF"/>
  </w:style>
  <w:style w:type="character" w:customStyle="1" w:styleId="WW8Num37z1">
    <w:name w:val="WW8Num37z1"/>
    <w:rsid w:val="00187DFF"/>
  </w:style>
  <w:style w:type="character" w:customStyle="1" w:styleId="WW8Num37z2">
    <w:name w:val="WW8Num37z2"/>
    <w:rsid w:val="00187DFF"/>
  </w:style>
  <w:style w:type="character" w:customStyle="1" w:styleId="WW8Num37z3">
    <w:name w:val="WW8Num37z3"/>
    <w:rsid w:val="00187DFF"/>
  </w:style>
  <w:style w:type="character" w:customStyle="1" w:styleId="WW8Num37z4">
    <w:name w:val="WW8Num37z4"/>
    <w:rsid w:val="00187DFF"/>
  </w:style>
  <w:style w:type="character" w:customStyle="1" w:styleId="WW8Num37z5">
    <w:name w:val="WW8Num37z5"/>
    <w:rsid w:val="00187DFF"/>
  </w:style>
  <w:style w:type="character" w:customStyle="1" w:styleId="WW8Num37z6">
    <w:name w:val="WW8Num37z6"/>
    <w:rsid w:val="00187DFF"/>
  </w:style>
  <w:style w:type="character" w:customStyle="1" w:styleId="WW8Num37z7">
    <w:name w:val="WW8Num37z7"/>
    <w:rsid w:val="00187DFF"/>
  </w:style>
  <w:style w:type="character" w:customStyle="1" w:styleId="WW8Num37z8">
    <w:name w:val="WW8Num37z8"/>
    <w:rsid w:val="00187DFF"/>
  </w:style>
  <w:style w:type="character" w:customStyle="1" w:styleId="WW8Num38z0">
    <w:name w:val="WW8Num38z0"/>
    <w:rsid w:val="00187DFF"/>
    <w:rPr>
      <w:rFonts w:ascii="Symbol" w:hAnsi="Symbol" w:cs="Symbol"/>
    </w:rPr>
  </w:style>
  <w:style w:type="character" w:customStyle="1" w:styleId="WW8Num38z1">
    <w:name w:val="WW8Num38z1"/>
    <w:rsid w:val="00187DFF"/>
    <w:rPr>
      <w:rFonts w:ascii="Courier New" w:hAnsi="Courier New" w:cs="Courier New"/>
    </w:rPr>
  </w:style>
  <w:style w:type="character" w:customStyle="1" w:styleId="WW8Num38z2">
    <w:name w:val="WW8Num38z2"/>
    <w:rsid w:val="00187DFF"/>
    <w:rPr>
      <w:rFonts w:ascii="Wingdings" w:hAnsi="Wingdings" w:cs="Wingdings"/>
    </w:rPr>
  </w:style>
  <w:style w:type="character" w:customStyle="1" w:styleId="WW8Num39z0">
    <w:name w:val="WW8Num39z0"/>
    <w:rsid w:val="00187DFF"/>
    <w:rPr>
      <w:rFonts w:ascii="Symbol" w:hAnsi="Symbol" w:cs="Symbol"/>
    </w:rPr>
  </w:style>
  <w:style w:type="character" w:customStyle="1" w:styleId="WW8Num39z1">
    <w:name w:val="WW8Num39z1"/>
    <w:rsid w:val="00187DFF"/>
    <w:rPr>
      <w:rFonts w:ascii="Courier New" w:hAnsi="Courier New" w:cs="Courier New"/>
    </w:rPr>
  </w:style>
  <w:style w:type="character" w:customStyle="1" w:styleId="WW8Num39z2">
    <w:name w:val="WW8Num39z2"/>
    <w:rsid w:val="00187DFF"/>
    <w:rPr>
      <w:rFonts w:ascii="Wingdings" w:hAnsi="Wingdings" w:cs="Wingdings"/>
    </w:rPr>
  </w:style>
  <w:style w:type="character" w:customStyle="1" w:styleId="11">
    <w:name w:val="Основной шрифт абзаца1"/>
    <w:rsid w:val="00187DFF"/>
  </w:style>
  <w:style w:type="character" w:customStyle="1" w:styleId="a3">
    <w:name w:val="Основной текст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blk">
    <w:name w:val="blk"/>
    <w:rsid w:val="00187DFF"/>
  </w:style>
  <w:style w:type="character" w:customStyle="1" w:styleId="a4">
    <w:name w:val="Нижний колонтитул Знак"/>
    <w:rsid w:val="00187DFF"/>
    <w:rPr>
      <w:rFonts w:ascii="Times New Roman" w:hAnsi="Times New Roman" w:cs="Times New Roman"/>
      <w:sz w:val="24"/>
      <w:szCs w:val="24"/>
    </w:rPr>
  </w:style>
  <w:style w:type="character" w:styleId="a5">
    <w:name w:val="page number"/>
    <w:rsid w:val="00187DFF"/>
    <w:rPr>
      <w:rFonts w:cs="Times New Roman"/>
    </w:rPr>
  </w:style>
  <w:style w:type="character" w:customStyle="1" w:styleId="a6">
    <w:name w:val="Текст сноски Знак"/>
    <w:rsid w:val="00187DFF"/>
    <w:rPr>
      <w:rFonts w:ascii="Times New Roman" w:hAnsi="Times New Roman" w:cs="Times New Roman"/>
      <w:sz w:val="20"/>
      <w:szCs w:val="20"/>
      <w:lang w:val="en-US"/>
    </w:rPr>
  </w:style>
  <w:style w:type="character" w:customStyle="1" w:styleId="a7">
    <w:name w:val="Символ сноски"/>
    <w:rsid w:val="00187DFF"/>
    <w:rPr>
      <w:rFonts w:cs="Times New Roman"/>
      <w:vertAlign w:val="superscript"/>
    </w:rPr>
  </w:style>
  <w:style w:type="character" w:styleId="a8">
    <w:name w:val="Hyperlink"/>
    <w:rsid w:val="00187DFF"/>
    <w:rPr>
      <w:rFonts w:cs="Times New Roman"/>
      <w:color w:val="0000FF"/>
      <w:u w:val="single"/>
    </w:rPr>
  </w:style>
  <w:style w:type="character" w:customStyle="1" w:styleId="FootnoteTextChar">
    <w:name w:val="Footnote Text Char"/>
    <w:rsid w:val="00187DFF"/>
    <w:rPr>
      <w:rFonts w:ascii="Times New Roman" w:hAnsi="Times New Roman" w:cs="Times New Roman"/>
      <w:sz w:val="20"/>
    </w:rPr>
  </w:style>
  <w:style w:type="character" w:styleId="a9">
    <w:name w:val="Emphasis"/>
    <w:qFormat/>
    <w:rsid w:val="00187DFF"/>
    <w:rPr>
      <w:rFonts w:cs="Times New Roman"/>
      <w:i/>
    </w:rPr>
  </w:style>
  <w:style w:type="character" w:customStyle="1" w:styleId="aa">
    <w:name w:val="Текст выноски Знак"/>
    <w:rsid w:val="00187DFF"/>
    <w:rPr>
      <w:rFonts w:ascii="Segoe UI" w:hAnsi="Segoe UI" w:cs="Times New Roman"/>
      <w:sz w:val="18"/>
      <w:szCs w:val="18"/>
    </w:rPr>
  </w:style>
  <w:style w:type="character" w:customStyle="1" w:styleId="ab">
    <w:name w:val="Верхний колонтитул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rsid w:val="00187DFF"/>
    <w:rPr>
      <w:rFonts w:cs="Times New Roman"/>
      <w:sz w:val="20"/>
      <w:szCs w:val="20"/>
    </w:rPr>
  </w:style>
  <w:style w:type="character" w:customStyle="1" w:styleId="ac">
    <w:name w:val="Текст примечания Знак"/>
    <w:rsid w:val="00187DFF"/>
    <w:rPr>
      <w:rFonts w:cs="Times New Roman"/>
      <w:sz w:val="20"/>
      <w:szCs w:val="20"/>
    </w:rPr>
  </w:style>
  <w:style w:type="character" w:customStyle="1" w:styleId="12">
    <w:name w:val="Текст примечания Знак1"/>
    <w:rsid w:val="00187DFF"/>
    <w:rPr>
      <w:rFonts w:cs="Times New Roman"/>
      <w:sz w:val="20"/>
      <w:szCs w:val="20"/>
    </w:rPr>
  </w:style>
  <w:style w:type="character" w:customStyle="1" w:styleId="111">
    <w:name w:val="Тема примечания Знак11"/>
    <w:rsid w:val="00187DFF"/>
    <w:rPr>
      <w:rFonts w:cs="Times New Roman"/>
      <w:b/>
      <w:bCs/>
      <w:sz w:val="20"/>
      <w:szCs w:val="20"/>
    </w:rPr>
  </w:style>
  <w:style w:type="character" w:customStyle="1" w:styleId="ad">
    <w:name w:val="Тема примечания Знак"/>
    <w:rsid w:val="00187DFF"/>
    <w:rPr>
      <w:rFonts w:ascii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rsid w:val="00187DFF"/>
    <w:rPr>
      <w:rFonts w:cs="Times New Roman"/>
      <w:b/>
      <w:bCs/>
      <w:sz w:val="20"/>
      <w:szCs w:val="20"/>
    </w:rPr>
  </w:style>
  <w:style w:type="character" w:customStyle="1" w:styleId="23">
    <w:name w:val="Основной текст с отступом 2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187DFF"/>
  </w:style>
  <w:style w:type="character" w:customStyle="1" w:styleId="ae">
    <w:name w:val="Цветовое выделение"/>
    <w:rsid w:val="00187DFF"/>
    <w:rPr>
      <w:b/>
      <w:color w:val="26282F"/>
    </w:rPr>
  </w:style>
  <w:style w:type="character" w:customStyle="1" w:styleId="af">
    <w:name w:val="Гипертекстовая ссылка"/>
    <w:rsid w:val="00187DFF"/>
    <w:rPr>
      <w:b/>
      <w:color w:val="106BBE"/>
    </w:rPr>
  </w:style>
  <w:style w:type="character" w:customStyle="1" w:styleId="af0">
    <w:name w:val="Активная гипертекстовая ссылка"/>
    <w:rsid w:val="00187DFF"/>
    <w:rPr>
      <w:b/>
      <w:color w:val="106BBE"/>
      <w:u w:val="single"/>
    </w:rPr>
  </w:style>
  <w:style w:type="character" w:customStyle="1" w:styleId="af1">
    <w:name w:val="Выделение для Базового Поиска"/>
    <w:rsid w:val="00187DFF"/>
    <w:rPr>
      <w:b/>
      <w:color w:val="0058A9"/>
    </w:rPr>
  </w:style>
  <w:style w:type="character" w:customStyle="1" w:styleId="af2">
    <w:name w:val="Выделение для Базового Поиска (курсив)"/>
    <w:rsid w:val="00187DFF"/>
    <w:rPr>
      <w:b/>
      <w:i/>
      <w:color w:val="0058A9"/>
    </w:rPr>
  </w:style>
  <w:style w:type="character" w:customStyle="1" w:styleId="af3">
    <w:name w:val="Заголовок своего сообщения"/>
    <w:rsid w:val="00187DFF"/>
    <w:rPr>
      <w:b/>
      <w:color w:val="26282F"/>
    </w:rPr>
  </w:style>
  <w:style w:type="character" w:customStyle="1" w:styleId="af4">
    <w:name w:val="Заголовок чужого сообщения"/>
    <w:rsid w:val="00187DFF"/>
    <w:rPr>
      <w:b/>
      <w:color w:val="FF0000"/>
    </w:rPr>
  </w:style>
  <w:style w:type="character" w:customStyle="1" w:styleId="af5">
    <w:name w:val="Найденные слова"/>
    <w:rsid w:val="00187DFF"/>
    <w:rPr>
      <w:b/>
      <w:color w:val="26282F"/>
      <w:shd w:val="clear" w:color="auto" w:fill="FFF580"/>
    </w:rPr>
  </w:style>
  <w:style w:type="character" w:customStyle="1" w:styleId="af6">
    <w:name w:val="Не вступил в силу"/>
    <w:rsid w:val="00187DFF"/>
    <w:rPr>
      <w:b/>
      <w:color w:val="000000"/>
      <w:shd w:val="clear" w:color="auto" w:fill="D8EDE8"/>
    </w:rPr>
  </w:style>
  <w:style w:type="character" w:customStyle="1" w:styleId="af7">
    <w:name w:val="Опечатки"/>
    <w:rsid w:val="00187DFF"/>
    <w:rPr>
      <w:color w:val="FF0000"/>
    </w:rPr>
  </w:style>
  <w:style w:type="character" w:customStyle="1" w:styleId="af8">
    <w:name w:val="Продолжение ссылки"/>
    <w:rsid w:val="00187DFF"/>
  </w:style>
  <w:style w:type="character" w:customStyle="1" w:styleId="af9">
    <w:name w:val="Сравнение редакций"/>
    <w:rsid w:val="00187DFF"/>
    <w:rPr>
      <w:b/>
      <w:color w:val="26282F"/>
    </w:rPr>
  </w:style>
  <w:style w:type="character" w:customStyle="1" w:styleId="afa">
    <w:name w:val="Сравнение редакций. Добавленный фрагмент"/>
    <w:rsid w:val="00187DFF"/>
    <w:rPr>
      <w:color w:val="000000"/>
      <w:shd w:val="clear" w:color="auto" w:fill="C1D7FF"/>
    </w:rPr>
  </w:style>
  <w:style w:type="character" w:customStyle="1" w:styleId="afb">
    <w:name w:val="Сравнение редакций. Удаленный фрагмент"/>
    <w:rsid w:val="00187DFF"/>
    <w:rPr>
      <w:color w:val="000000"/>
      <w:shd w:val="clear" w:color="auto" w:fill="C4C413"/>
    </w:rPr>
  </w:style>
  <w:style w:type="character" w:customStyle="1" w:styleId="afc">
    <w:name w:val="Ссылка на утративший силу документ"/>
    <w:rsid w:val="00187DFF"/>
    <w:rPr>
      <w:b/>
      <w:color w:val="749232"/>
    </w:rPr>
  </w:style>
  <w:style w:type="character" w:customStyle="1" w:styleId="afd">
    <w:name w:val="Утратил силу"/>
    <w:rsid w:val="00187DFF"/>
    <w:rPr>
      <w:b/>
      <w:strike/>
      <w:color w:val="666600"/>
    </w:rPr>
  </w:style>
  <w:style w:type="character" w:customStyle="1" w:styleId="14">
    <w:name w:val="Знак примечания1"/>
    <w:rsid w:val="00187DFF"/>
    <w:rPr>
      <w:rFonts w:cs="Times New Roman"/>
      <w:sz w:val="16"/>
    </w:rPr>
  </w:style>
  <w:style w:type="character" w:customStyle="1" w:styleId="afe">
    <w:name w:val="Текст концевой сноски Знак"/>
    <w:rsid w:val="00187DFF"/>
    <w:rPr>
      <w:rFonts w:cs="Times New Roman"/>
      <w:sz w:val="20"/>
      <w:szCs w:val="20"/>
    </w:rPr>
  </w:style>
  <w:style w:type="character" w:customStyle="1" w:styleId="aff">
    <w:name w:val="Символы концевой сноски"/>
    <w:rsid w:val="00187DFF"/>
    <w:rPr>
      <w:rFonts w:cs="Times New Roman"/>
      <w:vertAlign w:val="superscript"/>
    </w:rPr>
  </w:style>
  <w:style w:type="character" w:customStyle="1" w:styleId="aff0">
    <w:name w:val="Абзац списка Знак"/>
    <w:rsid w:val="00187DFF"/>
    <w:rPr>
      <w:rFonts w:ascii="Times New Roman" w:hAnsi="Times New Roman" w:cs="Times New Roman"/>
      <w:sz w:val="24"/>
      <w:szCs w:val="24"/>
    </w:rPr>
  </w:style>
  <w:style w:type="character" w:customStyle="1" w:styleId="aff1">
    <w:name w:val="Обычный (Интернет) Знак"/>
    <w:rsid w:val="00187DFF"/>
    <w:rPr>
      <w:rFonts w:ascii="Times New Roman" w:hAnsi="Times New Roman" w:cs="Times New Roman"/>
      <w:sz w:val="24"/>
      <w:szCs w:val="24"/>
      <w:lang w:val="en-US"/>
    </w:rPr>
  </w:style>
  <w:style w:type="character" w:styleId="aff2">
    <w:name w:val="Strong"/>
    <w:qFormat/>
    <w:rsid w:val="00187DFF"/>
    <w:rPr>
      <w:b/>
      <w:bCs/>
    </w:rPr>
  </w:style>
  <w:style w:type="character" w:styleId="aff3">
    <w:name w:val="FollowedHyperlink"/>
    <w:rsid w:val="00187DFF"/>
    <w:rPr>
      <w:color w:val="0000FF"/>
      <w:u w:val="single"/>
    </w:rPr>
  </w:style>
  <w:style w:type="character" w:styleId="aff4">
    <w:name w:val="Subtle Emphasis"/>
    <w:qFormat/>
    <w:rsid w:val="00187DFF"/>
    <w:rPr>
      <w:i/>
      <w:iCs/>
      <w:color w:val="404040"/>
    </w:rPr>
  </w:style>
  <w:style w:type="character" w:customStyle="1" w:styleId="aff5">
    <w:name w:val="Подзаголовок Знак"/>
    <w:rsid w:val="00187DFF"/>
    <w:rPr>
      <w:rFonts w:ascii="Calibri Light" w:eastAsia="Times New Roman" w:hAnsi="Calibri Light" w:cs="Times New Roman"/>
      <w:sz w:val="24"/>
      <w:szCs w:val="24"/>
    </w:rPr>
  </w:style>
  <w:style w:type="character" w:customStyle="1" w:styleId="aff6">
    <w:name w:val="Неразрешенное упоминание"/>
    <w:rsid w:val="00187DFF"/>
    <w:rPr>
      <w:color w:val="605E5C"/>
      <w:shd w:val="clear" w:color="auto" w:fill="E1DFDD"/>
    </w:rPr>
  </w:style>
  <w:style w:type="character" w:customStyle="1" w:styleId="aff7">
    <w:name w:val="Заголовок Знак"/>
    <w:rsid w:val="00187DFF"/>
    <w:rPr>
      <w:rFonts w:ascii="Times New Roman" w:hAnsi="Times New Roman" w:cs="Times New Roman"/>
      <w:kern w:val="1"/>
      <w:sz w:val="24"/>
      <w:szCs w:val="24"/>
    </w:rPr>
  </w:style>
  <w:style w:type="character" w:customStyle="1" w:styleId="15">
    <w:name w:val="Знак сноски1"/>
    <w:rsid w:val="00187DFF"/>
    <w:rPr>
      <w:vertAlign w:val="superscript"/>
    </w:rPr>
  </w:style>
  <w:style w:type="character" w:customStyle="1" w:styleId="16">
    <w:name w:val="Знак концевой сноски1"/>
    <w:rsid w:val="00187DFF"/>
    <w:rPr>
      <w:vertAlign w:val="superscript"/>
    </w:rPr>
  </w:style>
  <w:style w:type="character" w:styleId="aff8">
    <w:name w:val="footnote reference"/>
    <w:rsid w:val="00187DFF"/>
    <w:rPr>
      <w:vertAlign w:val="superscript"/>
    </w:rPr>
  </w:style>
  <w:style w:type="character" w:customStyle="1" w:styleId="style-scope">
    <w:name w:val="style-scope"/>
    <w:basedOn w:val="21"/>
    <w:rsid w:val="00187DFF"/>
  </w:style>
  <w:style w:type="character" w:styleId="aff9">
    <w:name w:val="endnote reference"/>
    <w:rsid w:val="00187DFF"/>
    <w:rPr>
      <w:vertAlign w:val="superscript"/>
    </w:rPr>
  </w:style>
  <w:style w:type="paragraph" w:customStyle="1" w:styleId="17">
    <w:name w:val="Заголовок1"/>
    <w:basedOn w:val="a"/>
    <w:next w:val="a"/>
    <w:rsid w:val="00187DFF"/>
    <w:pPr>
      <w:spacing w:after="120"/>
      <w:ind w:firstLine="709"/>
    </w:pPr>
    <w:rPr>
      <w:rFonts w:ascii="Times New Roman" w:hAnsi="Times New Roman" w:cs="Times New Roman"/>
      <w:kern w:val="1"/>
      <w:sz w:val="24"/>
      <w:szCs w:val="24"/>
    </w:rPr>
  </w:style>
  <w:style w:type="paragraph" w:styleId="affa">
    <w:name w:val="Body Text"/>
    <w:basedOn w:val="a"/>
    <w:link w:val="18"/>
    <w:rsid w:val="00187DFF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8">
    <w:name w:val="Основной текст Знак1"/>
    <w:basedOn w:val="a0"/>
    <w:link w:val="affa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fb">
    <w:name w:val="List"/>
    <w:basedOn w:val="affa"/>
    <w:rsid w:val="00187DFF"/>
    <w:rPr>
      <w:rFonts w:cs="Mangal"/>
    </w:rPr>
  </w:style>
  <w:style w:type="paragraph" w:styleId="affc">
    <w:name w:val="caption"/>
    <w:basedOn w:val="a"/>
    <w:qFormat/>
    <w:rsid w:val="00187D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4">
    <w:name w:val="Указатель2"/>
    <w:basedOn w:val="a"/>
    <w:rsid w:val="00187DFF"/>
    <w:pPr>
      <w:suppressLineNumbers/>
    </w:pPr>
    <w:rPr>
      <w:rFonts w:cs="Mangal"/>
    </w:rPr>
  </w:style>
  <w:style w:type="paragraph" w:customStyle="1" w:styleId="19">
    <w:name w:val="Название объекта1"/>
    <w:basedOn w:val="a"/>
    <w:rsid w:val="00187DF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a">
    <w:name w:val="Указатель1"/>
    <w:basedOn w:val="a"/>
    <w:rsid w:val="00187DFF"/>
    <w:pPr>
      <w:suppressLineNumbers/>
    </w:pPr>
    <w:rPr>
      <w:rFonts w:cs="Mangal"/>
    </w:rPr>
  </w:style>
  <w:style w:type="paragraph" w:customStyle="1" w:styleId="210">
    <w:name w:val="Основной текст 21"/>
    <w:basedOn w:val="a"/>
    <w:rsid w:val="00187DFF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paragraph" w:styleId="affd">
    <w:name w:val="footer"/>
    <w:basedOn w:val="a"/>
    <w:link w:val="1b"/>
    <w:rsid w:val="00187DFF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b">
    <w:name w:val="Нижний колонтитул Знак1"/>
    <w:basedOn w:val="a0"/>
    <w:link w:val="affd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ffe">
    <w:name w:val="Обычный (Интернет)"/>
    <w:basedOn w:val="a"/>
    <w:rsid w:val="00187DFF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styleId="afff">
    <w:name w:val="footnote text"/>
    <w:basedOn w:val="a"/>
    <w:link w:val="1c"/>
    <w:rsid w:val="00187DFF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character" w:customStyle="1" w:styleId="1c">
    <w:name w:val="Текст сноски Знак1"/>
    <w:basedOn w:val="a0"/>
    <w:link w:val="afff"/>
    <w:rsid w:val="00187DFF"/>
    <w:rPr>
      <w:rFonts w:ascii="Times New Roman" w:eastAsia="Times New Roman" w:hAnsi="Times New Roman" w:cs="Times New Roman"/>
      <w:sz w:val="20"/>
      <w:szCs w:val="20"/>
      <w:lang w:val="en-US" w:eastAsia="zh-CN"/>
    </w:rPr>
  </w:style>
  <w:style w:type="paragraph" w:customStyle="1" w:styleId="211">
    <w:name w:val="Список 21"/>
    <w:basedOn w:val="a"/>
    <w:rsid w:val="00187DFF"/>
    <w:pPr>
      <w:spacing w:before="120" w:after="120" w:line="240" w:lineRule="auto"/>
      <w:ind w:left="720" w:hanging="360"/>
      <w:jc w:val="both"/>
    </w:pPr>
    <w:rPr>
      <w:rFonts w:ascii="Arial" w:eastAsia="Batang" w:hAnsi="Arial" w:cs="Arial"/>
      <w:sz w:val="20"/>
      <w:szCs w:val="24"/>
      <w:lang w:eastAsia="ko-KR"/>
    </w:rPr>
  </w:style>
  <w:style w:type="paragraph" w:styleId="1d">
    <w:name w:val="toc 1"/>
    <w:basedOn w:val="a"/>
    <w:next w:val="a"/>
    <w:rsid w:val="00187DFF"/>
    <w:pPr>
      <w:spacing w:before="240" w:after="120" w:line="240" w:lineRule="auto"/>
    </w:pPr>
    <w:rPr>
      <w:b/>
      <w:bCs/>
      <w:sz w:val="20"/>
      <w:szCs w:val="20"/>
    </w:rPr>
  </w:style>
  <w:style w:type="paragraph" w:styleId="25">
    <w:name w:val="toc 2"/>
    <w:basedOn w:val="a"/>
    <w:next w:val="a"/>
    <w:rsid w:val="00187DFF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31">
    <w:name w:val="toc 3"/>
    <w:basedOn w:val="a"/>
    <w:next w:val="a"/>
    <w:rsid w:val="00187DFF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fff0">
    <w:name w:val="List Paragraph"/>
    <w:basedOn w:val="a"/>
    <w:qFormat/>
    <w:rsid w:val="00187DFF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styleId="afff1">
    <w:name w:val="Balloon Text"/>
    <w:basedOn w:val="a"/>
    <w:link w:val="1e"/>
    <w:rsid w:val="00187D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e">
    <w:name w:val="Текст выноски Знак1"/>
    <w:basedOn w:val="a0"/>
    <w:link w:val="afff1"/>
    <w:rsid w:val="00187DFF"/>
    <w:rPr>
      <w:rFonts w:ascii="Segoe UI" w:eastAsia="Times New Roman" w:hAnsi="Segoe UI" w:cs="Segoe UI"/>
      <w:sz w:val="18"/>
      <w:szCs w:val="18"/>
      <w:lang w:eastAsia="zh-CN"/>
    </w:rPr>
  </w:style>
  <w:style w:type="paragraph" w:customStyle="1" w:styleId="ConsPlusNormal">
    <w:name w:val="ConsPlusNormal"/>
    <w:rsid w:val="00187DFF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afff2">
    <w:name w:val="header"/>
    <w:basedOn w:val="a"/>
    <w:link w:val="1f"/>
    <w:rsid w:val="00187DFF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1f">
    <w:name w:val="Верхний колонтитул Знак1"/>
    <w:basedOn w:val="a0"/>
    <w:link w:val="afff2"/>
    <w:rsid w:val="00187DFF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f0">
    <w:name w:val="Текст примечания1"/>
    <w:basedOn w:val="a"/>
    <w:rsid w:val="00187DFF"/>
    <w:pPr>
      <w:spacing w:after="0" w:line="240" w:lineRule="auto"/>
    </w:pPr>
    <w:rPr>
      <w:sz w:val="20"/>
      <w:szCs w:val="20"/>
    </w:rPr>
  </w:style>
  <w:style w:type="paragraph" w:styleId="afff3">
    <w:name w:val="annotation text"/>
    <w:basedOn w:val="a"/>
    <w:link w:val="26"/>
    <w:uiPriority w:val="99"/>
    <w:semiHidden/>
    <w:unhideWhenUsed/>
    <w:rsid w:val="00187DFF"/>
    <w:pPr>
      <w:spacing w:line="240" w:lineRule="auto"/>
    </w:pPr>
    <w:rPr>
      <w:sz w:val="20"/>
      <w:szCs w:val="20"/>
    </w:rPr>
  </w:style>
  <w:style w:type="character" w:customStyle="1" w:styleId="26">
    <w:name w:val="Текст примечания Знак2"/>
    <w:basedOn w:val="a0"/>
    <w:link w:val="afff3"/>
    <w:uiPriority w:val="99"/>
    <w:semiHidden/>
    <w:rsid w:val="00187DFF"/>
    <w:rPr>
      <w:rFonts w:ascii="Calibri" w:eastAsia="Times New Roman" w:hAnsi="Calibri" w:cs="Calibri"/>
      <w:sz w:val="20"/>
      <w:szCs w:val="20"/>
      <w:lang w:eastAsia="zh-CN"/>
    </w:rPr>
  </w:style>
  <w:style w:type="paragraph" w:styleId="afff4">
    <w:name w:val="annotation subject"/>
    <w:basedOn w:val="1f0"/>
    <w:next w:val="1f0"/>
    <w:link w:val="27"/>
    <w:rsid w:val="00187DFF"/>
    <w:rPr>
      <w:rFonts w:ascii="Times New Roman" w:hAnsi="Times New Roman" w:cs="Times New Roman"/>
      <w:b/>
      <w:bCs/>
    </w:rPr>
  </w:style>
  <w:style w:type="character" w:customStyle="1" w:styleId="27">
    <w:name w:val="Тема примечания Знак2"/>
    <w:basedOn w:val="26"/>
    <w:link w:val="afff4"/>
    <w:rsid w:val="00187DFF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customStyle="1" w:styleId="212">
    <w:name w:val="Основной текст с отступом 21"/>
    <w:basedOn w:val="a"/>
    <w:rsid w:val="00187DFF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afff5">
    <w:name w:val="Внимание"/>
    <w:basedOn w:val="a"/>
    <w:next w:val="a"/>
    <w:rsid w:val="00187DFF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6">
    <w:name w:val="Внимание: криминал!!"/>
    <w:basedOn w:val="afff5"/>
    <w:next w:val="a"/>
    <w:rsid w:val="00187DFF"/>
  </w:style>
  <w:style w:type="paragraph" w:customStyle="1" w:styleId="afff7">
    <w:name w:val="Внимание: недобросовестность!"/>
    <w:basedOn w:val="afff5"/>
    <w:next w:val="a"/>
    <w:rsid w:val="00187DFF"/>
  </w:style>
  <w:style w:type="paragraph" w:customStyle="1" w:styleId="afff8">
    <w:name w:val="Дочерний элемент списка"/>
    <w:basedOn w:val="a"/>
    <w:next w:val="a"/>
    <w:rsid w:val="00187DFF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afff9">
    <w:name w:val="Основное меню (преемственное)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afffa">
    <w:name w:val="Заголовок группы контролов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afffb">
    <w:name w:val="Заголовок для информации об изменениях"/>
    <w:basedOn w:val="1"/>
    <w:next w:val="a"/>
    <w:rsid w:val="00187DFF"/>
    <w:pPr>
      <w:keepLines/>
      <w:tabs>
        <w:tab w:val="clear" w:pos="0"/>
      </w:tabs>
      <w:autoSpaceDE w:val="0"/>
      <w:spacing w:before="0" w:after="240" w:line="360" w:lineRule="auto"/>
      <w:jc w:val="center"/>
    </w:pPr>
    <w:rPr>
      <w:b w:val="0"/>
      <w:bCs w:val="0"/>
      <w:sz w:val="18"/>
      <w:szCs w:val="18"/>
      <w:shd w:val="clear" w:color="auto" w:fill="FFFFFF"/>
    </w:rPr>
  </w:style>
  <w:style w:type="paragraph" w:customStyle="1" w:styleId="afffc">
    <w:name w:val="Заголовок распахивающейся части диалога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paragraph" w:customStyle="1" w:styleId="afffd">
    <w:name w:val="Заголовок статьи"/>
    <w:basedOn w:val="a"/>
    <w:next w:val="a"/>
    <w:rsid w:val="00187DFF"/>
    <w:pPr>
      <w:widowControl w:val="0"/>
      <w:autoSpaceDE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e">
    <w:name w:val="Заголовок ЭР (левое окно)"/>
    <w:basedOn w:val="a"/>
    <w:next w:val="a"/>
    <w:rsid w:val="00187DFF"/>
    <w:pPr>
      <w:widowControl w:val="0"/>
      <w:autoSpaceDE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affff">
    <w:name w:val="Заголовок ЭР (правое окно)"/>
    <w:basedOn w:val="afffe"/>
    <w:next w:val="a"/>
    <w:rsid w:val="00187DFF"/>
    <w:pPr>
      <w:spacing w:after="0"/>
      <w:jc w:val="left"/>
    </w:pPr>
  </w:style>
  <w:style w:type="paragraph" w:customStyle="1" w:styleId="affff0">
    <w:name w:val="Интерактивный заголовок"/>
    <w:basedOn w:val="17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  <w:b/>
      <w:bCs/>
      <w:color w:val="0058A9"/>
      <w:kern w:val="0"/>
      <w:sz w:val="22"/>
      <w:szCs w:val="22"/>
      <w:u w:val="single"/>
      <w:shd w:val="clear" w:color="auto" w:fill="ECE9D8"/>
    </w:rPr>
  </w:style>
  <w:style w:type="paragraph" w:customStyle="1" w:styleId="affff1">
    <w:name w:val="Текст информации об изменениях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affff2">
    <w:name w:val="Информация об изменениях"/>
    <w:basedOn w:val="affff1"/>
    <w:next w:val="a"/>
    <w:rsid w:val="00187DF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f3">
    <w:name w:val="Текст (справка)"/>
    <w:basedOn w:val="a"/>
    <w:next w:val="a"/>
    <w:rsid w:val="00187DFF"/>
    <w:pPr>
      <w:widowControl w:val="0"/>
      <w:autoSpaceDE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affff4">
    <w:name w:val="Комментарий"/>
    <w:basedOn w:val="affff3"/>
    <w:next w:val="a"/>
    <w:rsid w:val="00187DF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f5">
    <w:name w:val="Информация об изменениях документа"/>
    <w:basedOn w:val="affff4"/>
    <w:next w:val="a"/>
    <w:rsid w:val="00187DFF"/>
    <w:rPr>
      <w:i/>
      <w:iCs/>
    </w:rPr>
  </w:style>
  <w:style w:type="paragraph" w:customStyle="1" w:styleId="affff6">
    <w:name w:val="Текст (лев. подпись)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7">
    <w:name w:val="Колонтитул (левый)"/>
    <w:basedOn w:val="affff6"/>
    <w:next w:val="a"/>
    <w:rsid w:val="00187DFF"/>
    <w:rPr>
      <w:sz w:val="14"/>
      <w:szCs w:val="14"/>
    </w:rPr>
  </w:style>
  <w:style w:type="paragraph" w:customStyle="1" w:styleId="affff8">
    <w:name w:val="Текст (прав. подпись)"/>
    <w:basedOn w:val="a"/>
    <w:next w:val="a"/>
    <w:rsid w:val="00187DFF"/>
    <w:pPr>
      <w:widowControl w:val="0"/>
      <w:autoSpaceDE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affff9">
    <w:name w:val="Колонтитул (правый)"/>
    <w:basedOn w:val="affff8"/>
    <w:next w:val="a"/>
    <w:rsid w:val="00187DFF"/>
    <w:rPr>
      <w:sz w:val="14"/>
      <w:szCs w:val="14"/>
    </w:rPr>
  </w:style>
  <w:style w:type="paragraph" w:customStyle="1" w:styleId="affffa">
    <w:name w:val="Комментарий пользователя"/>
    <w:basedOn w:val="affff4"/>
    <w:next w:val="a"/>
    <w:rsid w:val="00187DFF"/>
    <w:pPr>
      <w:jc w:val="left"/>
    </w:pPr>
    <w:rPr>
      <w:shd w:val="clear" w:color="auto" w:fill="FFDFE0"/>
    </w:rPr>
  </w:style>
  <w:style w:type="paragraph" w:customStyle="1" w:styleId="affffb">
    <w:name w:val="Куда обратиться?"/>
    <w:basedOn w:val="afff5"/>
    <w:next w:val="a"/>
    <w:rsid w:val="00187DFF"/>
  </w:style>
  <w:style w:type="paragraph" w:customStyle="1" w:styleId="affffc">
    <w:name w:val="Моноширинный"/>
    <w:basedOn w:val="a"/>
    <w:next w:val="a"/>
    <w:rsid w:val="00187DFF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d">
    <w:name w:val="Напишите нам"/>
    <w:basedOn w:val="a"/>
    <w:next w:val="a"/>
    <w:rsid w:val="00187DFF"/>
    <w:pPr>
      <w:widowControl w:val="0"/>
      <w:autoSpaceDE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paragraph" w:customStyle="1" w:styleId="affffe">
    <w:name w:val="Необходимые документы"/>
    <w:basedOn w:val="afff5"/>
    <w:next w:val="a"/>
    <w:rsid w:val="00187DFF"/>
    <w:pPr>
      <w:ind w:firstLine="118"/>
    </w:pPr>
  </w:style>
  <w:style w:type="paragraph" w:customStyle="1" w:styleId="afffff">
    <w:name w:val="Нормальный (таблица)"/>
    <w:basedOn w:val="a"/>
    <w:next w:val="a"/>
    <w:rsid w:val="00187DFF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0">
    <w:name w:val="Таблицы (моноширинный)"/>
    <w:basedOn w:val="a"/>
    <w:next w:val="a"/>
    <w:rsid w:val="00187DFF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ff1">
    <w:name w:val="Оглавление"/>
    <w:basedOn w:val="afffff0"/>
    <w:next w:val="a"/>
    <w:rsid w:val="00187DFF"/>
    <w:pPr>
      <w:ind w:left="140"/>
    </w:pPr>
  </w:style>
  <w:style w:type="paragraph" w:customStyle="1" w:styleId="afffff2">
    <w:name w:val="Переменная часть"/>
    <w:basedOn w:val="afff9"/>
    <w:next w:val="a"/>
    <w:rsid w:val="00187DFF"/>
    <w:rPr>
      <w:sz w:val="18"/>
      <w:szCs w:val="18"/>
    </w:rPr>
  </w:style>
  <w:style w:type="paragraph" w:customStyle="1" w:styleId="afffff3">
    <w:name w:val="Подвал для информации об изменениях"/>
    <w:basedOn w:val="1"/>
    <w:next w:val="a"/>
    <w:rsid w:val="00187DFF"/>
    <w:pPr>
      <w:keepLines/>
      <w:tabs>
        <w:tab w:val="clear" w:pos="0"/>
      </w:tabs>
      <w:autoSpaceDE w:val="0"/>
      <w:spacing w:before="480" w:after="240" w:line="360" w:lineRule="auto"/>
      <w:jc w:val="center"/>
    </w:pPr>
    <w:rPr>
      <w:b w:val="0"/>
      <w:bCs w:val="0"/>
      <w:sz w:val="18"/>
      <w:szCs w:val="18"/>
    </w:rPr>
  </w:style>
  <w:style w:type="paragraph" w:customStyle="1" w:styleId="afffff4">
    <w:name w:val="Подзаголовок для информации об изменениях"/>
    <w:basedOn w:val="affff1"/>
    <w:next w:val="a"/>
    <w:rsid w:val="00187DFF"/>
    <w:rPr>
      <w:b/>
      <w:bCs/>
    </w:rPr>
  </w:style>
  <w:style w:type="paragraph" w:customStyle="1" w:styleId="afffff5">
    <w:name w:val="Подчёркнуный текст"/>
    <w:basedOn w:val="a"/>
    <w:next w:val="a"/>
    <w:rsid w:val="00187DFF"/>
    <w:pPr>
      <w:widowControl w:val="0"/>
      <w:pBdr>
        <w:bottom w:val="single" w:sz="4" w:space="0" w:color="000000"/>
      </w:pBdr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6">
    <w:name w:val="Постоянная часть"/>
    <w:basedOn w:val="afff9"/>
    <w:next w:val="a"/>
    <w:rsid w:val="00187DFF"/>
    <w:rPr>
      <w:sz w:val="20"/>
      <w:szCs w:val="20"/>
    </w:rPr>
  </w:style>
  <w:style w:type="paragraph" w:customStyle="1" w:styleId="afffff7">
    <w:name w:val="Прижатый влево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ffff8">
    <w:name w:val="Пример."/>
    <w:basedOn w:val="afff5"/>
    <w:next w:val="a"/>
    <w:rsid w:val="00187DFF"/>
  </w:style>
  <w:style w:type="paragraph" w:customStyle="1" w:styleId="afffff9">
    <w:name w:val="Примечание."/>
    <w:basedOn w:val="afff5"/>
    <w:next w:val="a"/>
    <w:rsid w:val="00187DFF"/>
  </w:style>
  <w:style w:type="paragraph" w:customStyle="1" w:styleId="afffffa">
    <w:name w:val="Словарная статья"/>
    <w:basedOn w:val="a"/>
    <w:next w:val="a"/>
    <w:rsid w:val="00187DFF"/>
    <w:pPr>
      <w:widowControl w:val="0"/>
      <w:autoSpaceDE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b">
    <w:name w:val="Ссылка на официальную публикацию"/>
    <w:basedOn w:val="a"/>
    <w:next w:val="a"/>
    <w:rsid w:val="00187DFF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afffffc">
    <w:name w:val="Текст в таблице"/>
    <w:basedOn w:val="afffff"/>
    <w:next w:val="a"/>
    <w:rsid w:val="00187DFF"/>
    <w:pPr>
      <w:ind w:firstLine="500"/>
    </w:pPr>
  </w:style>
  <w:style w:type="paragraph" w:customStyle="1" w:styleId="afffffd">
    <w:name w:val="Текст ЭР (см. также)"/>
    <w:basedOn w:val="a"/>
    <w:next w:val="a"/>
    <w:rsid w:val="00187DFF"/>
    <w:pPr>
      <w:widowControl w:val="0"/>
      <w:autoSpaceDE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afffffe">
    <w:name w:val="Технический комментарий"/>
    <w:basedOn w:val="a"/>
    <w:next w:val="a"/>
    <w:rsid w:val="00187DFF"/>
    <w:pPr>
      <w:widowControl w:val="0"/>
      <w:autoSpaceDE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paragraph" w:customStyle="1" w:styleId="affffff">
    <w:name w:val="Формула"/>
    <w:basedOn w:val="a"/>
    <w:next w:val="a"/>
    <w:rsid w:val="00187DFF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affffff0">
    <w:name w:val="Центрированный (таблица)"/>
    <w:basedOn w:val="afffff"/>
    <w:next w:val="a"/>
    <w:rsid w:val="00187DFF"/>
    <w:pPr>
      <w:jc w:val="center"/>
    </w:pPr>
  </w:style>
  <w:style w:type="paragraph" w:customStyle="1" w:styleId="-">
    <w:name w:val="ЭР-содержание (правое окно)"/>
    <w:basedOn w:val="a"/>
    <w:next w:val="a"/>
    <w:rsid w:val="00187DFF"/>
    <w:pPr>
      <w:widowControl w:val="0"/>
      <w:autoSpaceDE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87DFF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41">
    <w:name w:val="toc 4"/>
    <w:basedOn w:val="a"/>
    <w:next w:val="a"/>
    <w:rsid w:val="00187DFF"/>
    <w:pPr>
      <w:spacing w:after="0" w:line="240" w:lineRule="auto"/>
      <w:ind w:left="720"/>
    </w:pPr>
    <w:rPr>
      <w:sz w:val="20"/>
      <w:szCs w:val="20"/>
    </w:rPr>
  </w:style>
  <w:style w:type="paragraph" w:styleId="5">
    <w:name w:val="toc 5"/>
    <w:basedOn w:val="a"/>
    <w:next w:val="a"/>
    <w:rsid w:val="00187DFF"/>
    <w:pPr>
      <w:spacing w:after="0" w:line="240" w:lineRule="auto"/>
      <w:ind w:left="960"/>
    </w:pPr>
    <w:rPr>
      <w:sz w:val="20"/>
      <w:szCs w:val="20"/>
    </w:rPr>
  </w:style>
  <w:style w:type="paragraph" w:styleId="6">
    <w:name w:val="toc 6"/>
    <w:basedOn w:val="a"/>
    <w:next w:val="a"/>
    <w:rsid w:val="00187DFF"/>
    <w:pPr>
      <w:spacing w:after="0" w:line="240" w:lineRule="auto"/>
      <w:ind w:left="1200"/>
    </w:pPr>
    <w:rPr>
      <w:sz w:val="20"/>
      <w:szCs w:val="20"/>
    </w:rPr>
  </w:style>
  <w:style w:type="paragraph" w:styleId="7">
    <w:name w:val="toc 7"/>
    <w:basedOn w:val="a"/>
    <w:next w:val="a"/>
    <w:rsid w:val="00187DFF"/>
    <w:pPr>
      <w:spacing w:after="0" w:line="240" w:lineRule="auto"/>
      <w:ind w:left="1440"/>
    </w:pPr>
    <w:rPr>
      <w:sz w:val="20"/>
      <w:szCs w:val="20"/>
    </w:rPr>
  </w:style>
  <w:style w:type="paragraph" w:styleId="8">
    <w:name w:val="toc 8"/>
    <w:basedOn w:val="a"/>
    <w:next w:val="a"/>
    <w:rsid w:val="00187DFF"/>
    <w:pPr>
      <w:spacing w:after="0" w:line="240" w:lineRule="auto"/>
      <w:ind w:left="1680"/>
    </w:pPr>
    <w:rPr>
      <w:sz w:val="20"/>
      <w:szCs w:val="20"/>
    </w:rPr>
  </w:style>
  <w:style w:type="paragraph" w:styleId="9">
    <w:name w:val="toc 9"/>
    <w:basedOn w:val="a"/>
    <w:next w:val="a"/>
    <w:rsid w:val="00187DFF"/>
    <w:pPr>
      <w:spacing w:after="0" w:line="240" w:lineRule="auto"/>
      <w:ind w:left="1920"/>
    </w:pPr>
    <w:rPr>
      <w:sz w:val="20"/>
      <w:szCs w:val="20"/>
    </w:rPr>
  </w:style>
  <w:style w:type="paragraph" w:customStyle="1" w:styleId="s1">
    <w:name w:val="s_1"/>
    <w:basedOn w:val="a"/>
    <w:rsid w:val="00187DFF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styleId="affffff1">
    <w:name w:val="endnote text"/>
    <w:basedOn w:val="a"/>
    <w:link w:val="1f1"/>
    <w:rsid w:val="00187DFF"/>
    <w:pPr>
      <w:spacing w:after="0" w:line="240" w:lineRule="auto"/>
    </w:pPr>
    <w:rPr>
      <w:sz w:val="20"/>
      <w:szCs w:val="20"/>
    </w:rPr>
  </w:style>
  <w:style w:type="character" w:customStyle="1" w:styleId="1f1">
    <w:name w:val="Текст концевой сноски Знак1"/>
    <w:basedOn w:val="a0"/>
    <w:link w:val="affffff1"/>
    <w:rsid w:val="00187DFF"/>
    <w:rPr>
      <w:rFonts w:ascii="Calibri" w:eastAsia="Times New Roman" w:hAnsi="Calibri" w:cs="Calibri"/>
      <w:sz w:val="20"/>
      <w:szCs w:val="20"/>
      <w:lang w:eastAsia="zh-CN"/>
    </w:rPr>
  </w:style>
  <w:style w:type="paragraph" w:customStyle="1" w:styleId="TableParagraph">
    <w:name w:val="Table Paragraph"/>
    <w:basedOn w:val="a"/>
    <w:rsid w:val="00187DFF"/>
    <w:pPr>
      <w:widowControl w:val="0"/>
      <w:autoSpaceDE w:val="0"/>
      <w:spacing w:after="0" w:line="240" w:lineRule="auto"/>
      <w:ind w:left="9"/>
    </w:pPr>
    <w:rPr>
      <w:rFonts w:ascii="Times New Roman" w:hAnsi="Times New Roman" w:cs="Times New Roman"/>
    </w:rPr>
  </w:style>
  <w:style w:type="paragraph" w:styleId="affffff2">
    <w:name w:val="Subtitle"/>
    <w:basedOn w:val="a"/>
    <w:next w:val="a"/>
    <w:link w:val="1f2"/>
    <w:qFormat/>
    <w:rsid w:val="00187DFF"/>
    <w:pPr>
      <w:spacing w:after="60"/>
      <w:jc w:val="center"/>
    </w:pPr>
    <w:rPr>
      <w:rFonts w:ascii="Calibri Light" w:hAnsi="Calibri Light" w:cs="Times New Roman"/>
      <w:sz w:val="24"/>
      <w:szCs w:val="24"/>
    </w:rPr>
  </w:style>
  <w:style w:type="character" w:customStyle="1" w:styleId="1f2">
    <w:name w:val="Подзаголовок Знак1"/>
    <w:basedOn w:val="a0"/>
    <w:link w:val="affffff2"/>
    <w:rsid w:val="00187DFF"/>
    <w:rPr>
      <w:rFonts w:ascii="Calibri Light" w:eastAsia="Times New Roman" w:hAnsi="Calibri Light" w:cs="Times New Roman"/>
      <w:sz w:val="24"/>
      <w:szCs w:val="24"/>
      <w:lang w:eastAsia="zh-CN"/>
    </w:rPr>
  </w:style>
  <w:style w:type="paragraph" w:customStyle="1" w:styleId="1f3">
    <w:name w:val="Заголовок таблицы ссылок1"/>
    <w:basedOn w:val="1"/>
    <w:next w:val="a"/>
    <w:rsid w:val="00187DFF"/>
    <w:pPr>
      <w:keepLines/>
      <w:tabs>
        <w:tab w:val="clear" w:pos="0"/>
      </w:tabs>
      <w:spacing w:after="0" w:line="252" w:lineRule="auto"/>
    </w:pPr>
    <w:rPr>
      <w:rFonts w:ascii="Calibri Light" w:hAnsi="Calibri Light"/>
      <w:b w:val="0"/>
      <w:bCs w:val="0"/>
      <w:color w:val="2F5496"/>
    </w:rPr>
  </w:style>
  <w:style w:type="paragraph" w:customStyle="1" w:styleId="120">
    <w:name w:val="таблСлева12"/>
    <w:basedOn w:val="a"/>
    <w:rsid w:val="00187DFF"/>
    <w:pPr>
      <w:snapToGrid w:val="0"/>
      <w:spacing w:after="0" w:line="240" w:lineRule="auto"/>
    </w:pPr>
    <w:rPr>
      <w:rFonts w:ascii="Times New Roman" w:hAnsi="Times New Roman" w:cs="Times New Roman"/>
      <w:iCs/>
      <w:sz w:val="24"/>
      <w:szCs w:val="28"/>
    </w:rPr>
  </w:style>
  <w:style w:type="paragraph" w:customStyle="1" w:styleId="affffff3">
    <w:name w:val="Текст в заданном формате"/>
    <w:basedOn w:val="a"/>
    <w:rsid w:val="00187DFF"/>
    <w:pPr>
      <w:widowControl w:val="0"/>
      <w:spacing w:after="0" w:line="252" w:lineRule="auto"/>
    </w:pPr>
    <w:rPr>
      <w:rFonts w:ascii="Courier New" w:eastAsia="NSimSun" w:hAnsi="Courier New" w:cs="Courier New"/>
      <w:sz w:val="20"/>
      <w:szCs w:val="20"/>
      <w:lang w:bidi="hi-IN"/>
    </w:rPr>
  </w:style>
  <w:style w:type="paragraph" w:customStyle="1" w:styleId="affffff4">
    <w:name w:val="Содержимое таблицы"/>
    <w:basedOn w:val="a"/>
    <w:rsid w:val="00187DFF"/>
    <w:pPr>
      <w:suppressLineNumbers/>
    </w:pPr>
  </w:style>
  <w:style w:type="paragraph" w:customStyle="1" w:styleId="affffff5">
    <w:name w:val="Заголовок таблицы"/>
    <w:basedOn w:val="affffff4"/>
    <w:rsid w:val="00187DFF"/>
    <w:pPr>
      <w:jc w:val="center"/>
    </w:pPr>
    <w:rPr>
      <w:b/>
      <w:bCs/>
    </w:rPr>
  </w:style>
  <w:style w:type="paragraph" w:customStyle="1" w:styleId="1f4">
    <w:name w:val="Обычный (веб)1"/>
    <w:basedOn w:val="a"/>
    <w:rsid w:val="00187DFF"/>
    <w:pPr>
      <w:spacing w:before="28" w:after="119"/>
    </w:pPr>
    <w:rPr>
      <w:rFonts w:ascii="Times New Roman" w:hAnsi="Times New Roman" w:cs="Times New Roman"/>
      <w:color w:val="00000A"/>
    </w:rPr>
  </w:style>
  <w:style w:type="paragraph" w:styleId="affffff6">
    <w:name w:val="Normal (Web)"/>
    <w:basedOn w:val="a"/>
    <w:uiPriority w:val="99"/>
    <w:rsid w:val="007732EC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indow.edu.ru/catalog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sgutv.ru/" TargetMode="External"/><Relationship Id="rId17" Type="http://schemas.openxmlformats.org/officeDocument/2006/relationships/hyperlink" Target="https://resh.edu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interneturok.ru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chitel-izd.ru)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infourok.ru/biblioteka" TargetMode="External"/><Relationship Id="rId10" Type="http://schemas.openxmlformats.org/officeDocument/2006/relationships/hyperlink" Target="http://www.drofa.ru/catnews/dl/main/physics/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hyperlink" Target="http://www.edu-media.ru)/" TargetMode="External"/><Relationship Id="rId14" Type="http://schemas.openxmlformats.org/officeDocument/2006/relationships/hyperlink" Target="https://infourok.ru/videourok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FCDB7-0846-4CA1-B02E-6A168AF47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28</Pages>
  <Words>6670</Words>
  <Characters>38024</Characters>
  <Application>Microsoft Office Word</Application>
  <DocSecurity>0</DocSecurity>
  <Lines>316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44605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вцпо</cp:lastModifiedBy>
  <cp:revision>6</cp:revision>
  <dcterms:created xsi:type="dcterms:W3CDTF">2023-02-08T12:47:00Z</dcterms:created>
  <dcterms:modified xsi:type="dcterms:W3CDTF">2023-05-23T06:59:00Z</dcterms:modified>
</cp:coreProperties>
</file>